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62A" w:rsidRDefault="0017062A" w:rsidP="00806FDD">
      <w:pPr>
        <w:spacing w:before="92"/>
        <w:ind w:left="2207" w:right="2405"/>
        <w:jc w:val="center"/>
        <w:rPr>
          <w:rFonts w:ascii="Arial" w:eastAsia="Arial" w:hAnsi="Arial" w:cs="Arial"/>
          <w:b/>
          <w:spacing w:val="1"/>
          <w:sz w:val="22"/>
          <w:szCs w:val="22"/>
        </w:rPr>
      </w:pPr>
      <w:r>
        <w:rPr>
          <w:rFonts w:ascii="Arial" w:eastAsia="Arial" w:hAnsi="Arial" w:cs="Arial"/>
          <w:b/>
          <w:spacing w:val="1"/>
          <w:sz w:val="22"/>
          <w:szCs w:val="22"/>
        </w:rPr>
        <w:t>COMMON</w:t>
      </w:r>
    </w:p>
    <w:p w:rsidR="00806FDD" w:rsidRDefault="00806FDD" w:rsidP="00806FDD">
      <w:pPr>
        <w:spacing w:before="92"/>
        <w:ind w:left="2207" w:right="2405"/>
        <w:jc w:val="center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pacing w:val="1"/>
          <w:sz w:val="22"/>
          <w:szCs w:val="22"/>
        </w:rPr>
        <w:t>GR</w:t>
      </w:r>
      <w:r>
        <w:rPr>
          <w:rFonts w:ascii="Arial" w:eastAsia="Arial" w:hAnsi="Arial" w:cs="Arial"/>
          <w:b/>
          <w:spacing w:val="-6"/>
          <w:sz w:val="22"/>
          <w:szCs w:val="22"/>
        </w:rPr>
        <w:t>A</w:t>
      </w:r>
      <w:r>
        <w:rPr>
          <w:rFonts w:ascii="Arial" w:eastAsia="Arial" w:hAnsi="Arial" w:cs="Arial"/>
          <w:b/>
          <w:spacing w:val="-1"/>
          <w:sz w:val="22"/>
          <w:szCs w:val="22"/>
        </w:rPr>
        <w:t>D</w:t>
      </w:r>
      <w:r>
        <w:rPr>
          <w:rFonts w:ascii="Arial" w:eastAsia="Arial" w:hAnsi="Arial" w:cs="Arial"/>
          <w:b/>
          <w:sz w:val="22"/>
          <w:szCs w:val="22"/>
        </w:rPr>
        <w:t>E 9 CO</w:t>
      </w:r>
      <w:r>
        <w:rPr>
          <w:rFonts w:ascii="Arial" w:eastAsia="Arial" w:hAnsi="Arial" w:cs="Arial"/>
          <w:b/>
          <w:spacing w:val="1"/>
          <w:sz w:val="22"/>
          <w:szCs w:val="22"/>
        </w:rPr>
        <w:t>M</w:t>
      </w:r>
      <w:r>
        <w:rPr>
          <w:rFonts w:ascii="Arial" w:eastAsia="Arial" w:hAnsi="Arial" w:cs="Arial"/>
          <w:b/>
          <w:spacing w:val="-1"/>
          <w:sz w:val="22"/>
          <w:szCs w:val="22"/>
        </w:rPr>
        <w:t>PU</w:t>
      </w:r>
      <w:r>
        <w:rPr>
          <w:rFonts w:ascii="Arial" w:eastAsia="Arial" w:hAnsi="Arial" w:cs="Arial"/>
          <w:b/>
          <w:spacing w:val="-3"/>
          <w:sz w:val="22"/>
          <w:szCs w:val="22"/>
        </w:rPr>
        <w:t>T</w:t>
      </w:r>
      <w:r>
        <w:rPr>
          <w:rFonts w:ascii="Arial" w:eastAsia="Arial" w:hAnsi="Arial" w:cs="Arial"/>
          <w:b/>
          <w:spacing w:val="-1"/>
          <w:sz w:val="22"/>
          <w:szCs w:val="22"/>
        </w:rPr>
        <w:t>E</w:t>
      </w:r>
      <w:r>
        <w:rPr>
          <w:rFonts w:ascii="Arial" w:eastAsia="Arial" w:hAnsi="Arial" w:cs="Arial"/>
          <w:b/>
          <w:sz w:val="22"/>
          <w:szCs w:val="22"/>
        </w:rPr>
        <w:t xml:space="preserve">R </w:t>
      </w:r>
      <w:r>
        <w:rPr>
          <w:rFonts w:ascii="Arial" w:eastAsia="Arial" w:hAnsi="Arial" w:cs="Arial"/>
          <w:b/>
          <w:spacing w:val="-1"/>
          <w:sz w:val="22"/>
          <w:szCs w:val="22"/>
        </w:rPr>
        <w:t>S</w:t>
      </w:r>
      <w:r>
        <w:rPr>
          <w:rFonts w:ascii="Arial" w:eastAsia="Arial" w:hAnsi="Arial" w:cs="Arial"/>
          <w:b/>
          <w:spacing w:val="-3"/>
          <w:sz w:val="22"/>
          <w:szCs w:val="22"/>
        </w:rPr>
        <w:t>T</w:t>
      </w:r>
      <w:r>
        <w:rPr>
          <w:rFonts w:ascii="Arial" w:eastAsia="Arial" w:hAnsi="Arial" w:cs="Arial"/>
          <w:b/>
          <w:spacing w:val="1"/>
          <w:sz w:val="22"/>
          <w:szCs w:val="22"/>
        </w:rPr>
        <w:t>U</w:t>
      </w:r>
      <w:r>
        <w:rPr>
          <w:rFonts w:ascii="Arial" w:eastAsia="Arial" w:hAnsi="Arial" w:cs="Arial"/>
          <w:b/>
          <w:spacing w:val="-1"/>
          <w:sz w:val="22"/>
          <w:szCs w:val="22"/>
        </w:rPr>
        <w:t>D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pacing w:val="-1"/>
          <w:sz w:val="22"/>
          <w:szCs w:val="22"/>
        </w:rPr>
        <w:t>E</w:t>
      </w:r>
      <w:r>
        <w:rPr>
          <w:rFonts w:ascii="Arial" w:eastAsia="Arial" w:hAnsi="Arial" w:cs="Arial"/>
          <w:b/>
          <w:sz w:val="22"/>
          <w:szCs w:val="22"/>
        </w:rPr>
        <w:t>S</w:t>
      </w:r>
      <w:r>
        <w:rPr>
          <w:rFonts w:ascii="Arial" w:eastAsia="Arial" w:hAnsi="Arial" w:cs="Arial"/>
          <w:b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–</w:t>
      </w:r>
      <w:r>
        <w:rPr>
          <w:rFonts w:ascii="Arial" w:eastAsia="Arial" w:hAnsi="Arial" w:cs="Arial"/>
          <w:b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1"/>
          <w:sz w:val="22"/>
          <w:szCs w:val="22"/>
        </w:rPr>
        <w:t>SCHE</w:t>
      </w:r>
      <w:r>
        <w:rPr>
          <w:rFonts w:ascii="Arial" w:eastAsia="Arial" w:hAnsi="Arial" w:cs="Arial"/>
          <w:b/>
          <w:spacing w:val="1"/>
          <w:sz w:val="22"/>
          <w:szCs w:val="22"/>
        </w:rPr>
        <w:t>M</w:t>
      </w:r>
      <w:r>
        <w:rPr>
          <w:rFonts w:ascii="Arial" w:eastAsia="Arial" w:hAnsi="Arial" w:cs="Arial"/>
          <w:b/>
          <w:spacing w:val="-1"/>
          <w:sz w:val="22"/>
          <w:szCs w:val="22"/>
        </w:rPr>
        <w:t>E</w:t>
      </w:r>
      <w:r>
        <w:rPr>
          <w:rFonts w:ascii="Arial" w:eastAsia="Arial" w:hAnsi="Arial" w:cs="Arial"/>
          <w:b/>
          <w:sz w:val="22"/>
          <w:szCs w:val="22"/>
        </w:rPr>
        <w:t>S</w:t>
      </w:r>
      <w:r>
        <w:rPr>
          <w:rFonts w:ascii="Arial" w:eastAsia="Arial" w:hAnsi="Arial" w:cs="Arial"/>
          <w:b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1"/>
          <w:sz w:val="22"/>
          <w:szCs w:val="22"/>
        </w:rPr>
        <w:t>O</w:t>
      </w:r>
      <w:r>
        <w:rPr>
          <w:rFonts w:ascii="Arial" w:eastAsia="Arial" w:hAnsi="Arial" w:cs="Arial"/>
          <w:b/>
          <w:sz w:val="22"/>
          <w:szCs w:val="22"/>
        </w:rPr>
        <w:t>F</w:t>
      </w:r>
      <w:r>
        <w:rPr>
          <w:rFonts w:ascii="Arial" w:eastAsia="Arial" w:hAnsi="Arial" w:cs="Arial"/>
          <w:b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W</w:t>
      </w:r>
      <w:r>
        <w:rPr>
          <w:rFonts w:ascii="Arial" w:eastAsia="Arial" w:hAnsi="Arial" w:cs="Arial"/>
          <w:b/>
          <w:spacing w:val="1"/>
          <w:sz w:val="22"/>
          <w:szCs w:val="22"/>
        </w:rPr>
        <w:t>O</w:t>
      </w:r>
      <w:r>
        <w:rPr>
          <w:rFonts w:ascii="Arial" w:eastAsia="Arial" w:hAnsi="Arial" w:cs="Arial"/>
          <w:b/>
          <w:spacing w:val="-1"/>
          <w:sz w:val="22"/>
          <w:szCs w:val="22"/>
        </w:rPr>
        <w:t>R</w:t>
      </w:r>
      <w:r>
        <w:rPr>
          <w:rFonts w:ascii="Arial" w:eastAsia="Arial" w:hAnsi="Arial" w:cs="Arial"/>
          <w:b/>
          <w:sz w:val="22"/>
          <w:szCs w:val="22"/>
        </w:rPr>
        <w:t>K –</w:t>
      </w:r>
      <w:r>
        <w:rPr>
          <w:rFonts w:ascii="Arial" w:eastAsia="Arial" w:hAnsi="Arial" w:cs="Arial"/>
          <w:b/>
          <w:spacing w:val="-3"/>
          <w:sz w:val="22"/>
          <w:szCs w:val="22"/>
        </w:rPr>
        <w:t>T</w:t>
      </w:r>
      <w:r>
        <w:rPr>
          <w:rFonts w:ascii="Arial" w:eastAsia="Arial" w:hAnsi="Arial" w:cs="Arial"/>
          <w:b/>
          <w:spacing w:val="-1"/>
          <w:sz w:val="22"/>
          <w:szCs w:val="22"/>
        </w:rPr>
        <w:t>HE</w:t>
      </w:r>
      <w:r>
        <w:rPr>
          <w:rFonts w:ascii="Arial" w:eastAsia="Arial" w:hAnsi="Arial" w:cs="Arial"/>
          <w:b/>
          <w:spacing w:val="1"/>
          <w:sz w:val="22"/>
          <w:szCs w:val="22"/>
        </w:rPr>
        <w:t>O</w:t>
      </w:r>
      <w:r>
        <w:rPr>
          <w:rFonts w:ascii="Arial" w:eastAsia="Arial" w:hAnsi="Arial" w:cs="Arial"/>
          <w:b/>
          <w:spacing w:val="-1"/>
          <w:sz w:val="22"/>
          <w:szCs w:val="22"/>
        </w:rPr>
        <w:t>R</w:t>
      </w:r>
      <w:r>
        <w:rPr>
          <w:rFonts w:ascii="Arial" w:eastAsia="Arial" w:hAnsi="Arial" w:cs="Arial"/>
          <w:b/>
          <w:sz w:val="22"/>
          <w:szCs w:val="22"/>
        </w:rPr>
        <w:t>Y</w:t>
      </w:r>
    </w:p>
    <w:p w:rsidR="00806FDD" w:rsidRDefault="00806FDD" w:rsidP="00806FDD">
      <w:pPr>
        <w:spacing w:before="4" w:line="100" w:lineRule="exact"/>
        <w:rPr>
          <w:sz w:val="11"/>
          <w:szCs w:val="11"/>
        </w:rPr>
      </w:pPr>
    </w:p>
    <w:p w:rsidR="00806FDD" w:rsidRDefault="00806FDD" w:rsidP="00806FDD">
      <w:pPr>
        <w:ind w:left="1705" w:right="1905"/>
        <w:jc w:val="center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pacing w:val="-3"/>
          <w:sz w:val="22"/>
          <w:szCs w:val="22"/>
        </w:rPr>
        <w:t>T</w:t>
      </w:r>
      <w:r>
        <w:rPr>
          <w:rFonts w:ascii="Arial" w:eastAsia="Arial" w:hAnsi="Arial" w:cs="Arial"/>
          <w:b/>
          <w:spacing w:val="-1"/>
          <w:sz w:val="22"/>
          <w:szCs w:val="22"/>
        </w:rPr>
        <w:t>ER</w:t>
      </w:r>
      <w:r>
        <w:rPr>
          <w:rFonts w:ascii="Arial" w:eastAsia="Arial" w:hAnsi="Arial" w:cs="Arial"/>
          <w:b/>
          <w:spacing w:val="1"/>
          <w:sz w:val="22"/>
          <w:szCs w:val="22"/>
        </w:rPr>
        <w:t>M</w:t>
      </w:r>
      <w:r>
        <w:rPr>
          <w:rFonts w:ascii="Arial" w:eastAsia="Arial" w:hAnsi="Arial" w:cs="Arial"/>
          <w:b/>
          <w:sz w:val="22"/>
          <w:szCs w:val="22"/>
        </w:rPr>
        <w:t>:</w:t>
      </w:r>
      <w:r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1"/>
          <w:sz w:val="22"/>
          <w:szCs w:val="22"/>
        </w:rPr>
        <w:t>O</w:t>
      </w:r>
      <w:r>
        <w:rPr>
          <w:rFonts w:ascii="Arial" w:eastAsia="Arial" w:hAnsi="Arial" w:cs="Arial"/>
          <w:b/>
          <w:spacing w:val="-1"/>
          <w:sz w:val="22"/>
          <w:szCs w:val="22"/>
        </w:rPr>
        <w:t>N</w:t>
      </w:r>
      <w:r>
        <w:rPr>
          <w:rFonts w:ascii="Arial" w:eastAsia="Arial" w:hAnsi="Arial" w:cs="Arial"/>
          <w:b/>
          <w:sz w:val="22"/>
          <w:szCs w:val="22"/>
        </w:rPr>
        <w:t xml:space="preserve">E-THREE                                  </w:t>
      </w:r>
      <w:r>
        <w:rPr>
          <w:rFonts w:ascii="Arial" w:eastAsia="Arial" w:hAnsi="Arial" w:cs="Arial"/>
          <w:b/>
          <w:spacing w:val="48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1"/>
          <w:sz w:val="22"/>
          <w:szCs w:val="22"/>
        </w:rPr>
        <w:t>Y</w:t>
      </w:r>
      <w:r>
        <w:rPr>
          <w:rFonts w:ascii="Arial" w:eastAsia="Arial" w:hAnsi="Arial" w:cs="Arial"/>
          <w:b/>
          <w:spacing w:val="1"/>
          <w:sz w:val="22"/>
          <w:szCs w:val="22"/>
        </w:rPr>
        <w:t>E</w:t>
      </w:r>
      <w:r>
        <w:rPr>
          <w:rFonts w:ascii="Arial" w:eastAsia="Arial" w:hAnsi="Arial" w:cs="Arial"/>
          <w:b/>
          <w:spacing w:val="-6"/>
          <w:sz w:val="22"/>
          <w:szCs w:val="22"/>
        </w:rPr>
        <w:t>A</w:t>
      </w:r>
      <w:r>
        <w:rPr>
          <w:rFonts w:ascii="Arial" w:eastAsia="Arial" w:hAnsi="Arial" w:cs="Arial"/>
          <w:b/>
          <w:sz w:val="22"/>
          <w:szCs w:val="22"/>
        </w:rPr>
        <w:t>R</w:t>
      </w:r>
      <w:proofErr w:type="gramStart"/>
      <w:r>
        <w:rPr>
          <w:rFonts w:ascii="Arial" w:eastAsia="Arial" w:hAnsi="Arial" w:cs="Arial"/>
          <w:b/>
          <w:sz w:val="22"/>
          <w:szCs w:val="22"/>
        </w:rPr>
        <w:t>:201</w:t>
      </w:r>
      <w:r w:rsidR="0017062A">
        <w:rPr>
          <w:rFonts w:ascii="Arial" w:eastAsia="Arial" w:hAnsi="Arial" w:cs="Arial"/>
          <w:b/>
          <w:sz w:val="22"/>
          <w:szCs w:val="22"/>
        </w:rPr>
        <w:t>8</w:t>
      </w:r>
      <w:proofErr w:type="gramEnd"/>
    </w:p>
    <w:p w:rsidR="00BE23EC" w:rsidRDefault="00BE23EC">
      <w:pPr>
        <w:spacing w:before="2" w:line="160" w:lineRule="exact"/>
        <w:rPr>
          <w:sz w:val="16"/>
          <w:szCs w:val="16"/>
        </w:rPr>
      </w:pPr>
    </w:p>
    <w:p w:rsidR="00806FDD" w:rsidRDefault="00806FDD">
      <w:pPr>
        <w:spacing w:before="29"/>
        <w:ind w:left="2209"/>
        <w:rPr>
          <w:rFonts w:ascii="Arial" w:eastAsia="Arial" w:hAnsi="Arial" w:cs="Arial"/>
          <w:b/>
          <w:sz w:val="24"/>
          <w:szCs w:val="24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60"/>
        <w:gridCol w:w="6032"/>
        <w:gridCol w:w="2612"/>
        <w:gridCol w:w="1529"/>
      </w:tblGrid>
      <w:tr w:rsidR="00BE23EC">
        <w:trPr>
          <w:trHeight w:hRule="exact" w:val="653"/>
        </w:trPr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3EC" w:rsidRDefault="00BE23EC">
            <w:pPr>
              <w:spacing w:before="8" w:line="220" w:lineRule="exact"/>
              <w:rPr>
                <w:sz w:val="22"/>
                <w:szCs w:val="22"/>
              </w:rPr>
            </w:pPr>
          </w:p>
          <w:p w:rsidR="00BE23EC" w:rsidRDefault="007C2734">
            <w:pPr>
              <w:spacing w:line="200" w:lineRule="exact"/>
              <w:ind w:left="234" w:right="122" w:hanging="8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spacing w:val="-1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b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b/>
                <w:spacing w:val="-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spacing w:val="-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N (WEEK</w:t>
            </w:r>
            <w:r>
              <w:rPr>
                <w:rFonts w:ascii="Arial" w:eastAsia="Arial" w:hAnsi="Arial" w:cs="Arial"/>
                <w:b/>
                <w:spacing w:val="-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60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3EC" w:rsidRDefault="00BE23EC">
            <w:pPr>
              <w:spacing w:before="4" w:line="220" w:lineRule="exact"/>
              <w:rPr>
                <w:sz w:val="22"/>
                <w:szCs w:val="22"/>
              </w:rPr>
            </w:pPr>
          </w:p>
          <w:p w:rsidR="00BE23EC" w:rsidRDefault="007C2734">
            <w:pPr>
              <w:ind w:left="198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3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  <w:spacing w:val="-1"/>
              </w:rPr>
              <w:t>P</w:t>
            </w:r>
            <w:r>
              <w:rPr>
                <w:rFonts w:ascii="Arial" w:eastAsia="Arial" w:hAnsi="Arial" w:cs="Arial"/>
                <w:b/>
              </w:rPr>
              <w:t>IC</w:t>
            </w:r>
            <w:r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and</w:t>
            </w:r>
            <w:r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</w:rPr>
              <w:t>N</w:t>
            </w:r>
            <w:r>
              <w:rPr>
                <w:rFonts w:ascii="Arial" w:eastAsia="Arial" w:hAnsi="Arial" w:cs="Arial"/>
                <w:b/>
                <w:spacing w:val="3"/>
              </w:rPr>
              <w:t>T</w:t>
            </w: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</w:rPr>
              <w:t>NT</w:t>
            </w:r>
          </w:p>
        </w:tc>
        <w:tc>
          <w:tcPr>
            <w:tcW w:w="26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3EC" w:rsidRDefault="00BE23EC">
            <w:pPr>
              <w:spacing w:before="9" w:line="100" w:lineRule="exact"/>
              <w:rPr>
                <w:sz w:val="10"/>
                <w:szCs w:val="10"/>
              </w:rPr>
            </w:pPr>
          </w:p>
          <w:p w:rsidR="00BE23EC" w:rsidRDefault="007C2734">
            <w:pPr>
              <w:ind w:left="465" w:right="80" w:hanging="355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4"/>
              </w:rPr>
              <w:t>M</w:t>
            </w:r>
            <w:r>
              <w:rPr>
                <w:rFonts w:ascii="Arial" w:eastAsia="Arial" w:hAnsi="Arial" w:cs="Arial"/>
                <w:b/>
                <w:spacing w:val="-3"/>
              </w:rPr>
              <w:t>E</w:t>
            </w:r>
            <w:r>
              <w:rPr>
                <w:rFonts w:ascii="Arial" w:eastAsia="Arial" w:hAnsi="Arial" w:cs="Arial"/>
                <w:b/>
                <w:spacing w:val="3"/>
              </w:rPr>
              <w:t>T</w:t>
            </w:r>
            <w:r>
              <w:rPr>
                <w:rFonts w:ascii="Arial" w:eastAsia="Arial" w:hAnsi="Arial" w:cs="Arial"/>
                <w:b/>
              </w:rPr>
              <w:t>H</w:t>
            </w: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</w:rPr>
              <w:t>D</w:t>
            </w:r>
            <w:r>
              <w:rPr>
                <w:rFonts w:ascii="Arial" w:eastAsia="Arial" w:hAnsi="Arial" w:cs="Arial"/>
                <w:b/>
                <w:spacing w:val="-1"/>
              </w:rPr>
              <w:t>S</w:t>
            </w:r>
            <w:r>
              <w:rPr>
                <w:rFonts w:ascii="Arial" w:eastAsia="Arial" w:hAnsi="Arial" w:cs="Arial"/>
                <w:b/>
              </w:rPr>
              <w:t>,</w:t>
            </w: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</w:rPr>
              <w:t>BJ</w:t>
            </w: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</w:rPr>
              <w:t>C</w:t>
            </w:r>
            <w:r>
              <w:rPr>
                <w:rFonts w:ascii="Arial" w:eastAsia="Arial" w:hAnsi="Arial" w:cs="Arial"/>
                <w:b/>
                <w:spacing w:val="3"/>
              </w:rPr>
              <w:t>T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-1"/>
              </w:rPr>
              <w:t>V</w:t>
            </w:r>
            <w:r>
              <w:rPr>
                <w:rFonts w:ascii="Arial" w:eastAsia="Arial" w:hAnsi="Arial" w:cs="Arial"/>
                <w:b/>
                <w:spacing w:val="3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S, </w:t>
            </w:r>
            <w:r>
              <w:rPr>
                <w:rFonts w:ascii="Arial" w:eastAsia="Arial" w:hAnsi="Arial" w:cs="Arial"/>
                <w:b/>
                <w:spacing w:val="-5"/>
              </w:rPr>
              <w:t>A</w:t>
            </w:r>
            <w:r>
              <w:rPr>
                <w:rFonts w:ascii="Arial" w:eastAsia="Arial" w:hAnsi="Arial" w:cs="Arial"/>
                <w:b/>
                <w:spacing w:val="2"/>
              </w:rPr>
              <w:t>ID</w:t>
            </w:r>
            <w:r>
              <w:rPr>
                <w:rFonts w:ascii="Arial" w:eastAsia="Arial" w:hAnsi="Arial" w:cs="Arial"/>
                <w:b/>
                <w:spacing w:val="-1"/>
              </w:rPr>
              <w:t>S</w:t>
            </w:r>
            <w:r>
              <w:rPr>
                <w:rFonts w:ascii="Arial" w:eastAsia="Arial" w:hAnsi="Arial" w:cs="Arial"/>
                <w:b/>
              </w:rPr>
              <w:t>,</w:t>
            </w:r>
            <w:r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P</w:t>
            </w:r>
            <w:r>
              <w:rPr>
                <w:rFonts w:ascii="Arial" w:eastAsia="Arial" w:hAnsi="Arial" w:cs="Arial"/>
                <w:b/>
              </w:rPr>
              <w:t>R</w:t>
            </w: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  <w:spacing w:val="2"/>
              </w:rPr>
              <w:t>J</w:t>
            </w: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</w:rPr>
              <w:t>C</w:t>
            </w:r>
            <w:r>
              <w:rPr>
                <w:rFonts w:ascii="Arial" w:eastAsia="Arial" w:hAnsi="Arial" w:cs="Arial"/>
                <w:b/>
                <w:spacing w:val="3"/>
              </w:rPr>
              <w:t>T</w:t>
            </w:r>
            <w:r>
              <w:rPr>
                <w:rFonts w:ascii="Arial" w:eastAsia="Arial" w:hAnsi="Arial" w:cs="Arial"/>
                <w:b/>
              </w:rPr>
              <w:t>S</w:t>
            </w:r>
          </w:p>
        </w:tc>
        <w:tc>
          <w:tcPr>
            <w:tcW w:w="15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3EC" w:rsidRDefault="007C2734">
            <w:pPr>
              <w:spacing w:line="200" w:lineRule="exact"/>
              <w:ind w:left="277" w:right="28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b/>
                <w:spacing w:val="-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b/>
                <w:spacing w:val="-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CES</w:t>
            </w:r>
          </w:p>
          <w:p w:rsidR="00BE23EC" w:rsidRDefault="007C2734">
            <w:pPr>
              <w:spacing w:before="3" w:line="200" w:lineRule="exact"/>
              <w:ind w:left="125" w:right="13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&amp; REFERE</w:t>
            </w:r>
            <w:r>
              <w:rPr>
                <w:rFonts w:ascii="Arial" w:eastAsia="Arial" w:hAnsi="Arial" w:cs="Arial"/>
                <w:b/>
                <w:spacing w:val="-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CES</w:t>
            </w:r>
          </w:p>
        </w:tc>
      </w:tr>
      <w:tr w:rsidR="00BE23EC">
        <w:trPr>
          <w:trHeight w:hRule="exact" w:val="5185"/>
        </w:trPr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before="7" w:line="200" w:lineRule="exact"/>
            </w:pPr>
          </w:p>
          <w:p w:rsidR="00BE23EC" w:rsidRDefault="007C2734">
            <w:pPr>
              <w:ind w:left="526" w:right="527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2</w:t>
            </w:r>
          </w:p>
          <w:p w:rsidR="00BE23EC" w:rsidRDefault="00BE23EC">
            <w:pPr>
              <w:spacing w:before="1" w:line="160" w:lineRule="exact"/>
              <w:rPr>
                <w:sz w:val="17"/>
                <w:szCs w:val="17"/>
              </w:rPr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7C2734">
            <w:pPr>
              <w:ind w:left="526" w:right="527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60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3EC" w:rsidRDefault="007C2734">
            <w:pPr>
              <w:spacing w:before="88"/>
              <w:ind w:left="10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nt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ti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on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omp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ers</w:t>
            </w:r>
          </w:p>
          <w:p w:rsidR="00BE23EC" w:rsidRDefault="007C2734">
            <w:pPr>
              <w:spacing w:line="240" w:lineRule="exact"/>
              <w:ind w:left="10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er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er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</w:t>
            </w:r>
          </w:p>
          <w:p w:rsidR="00BE23EC" w:rsidRDefault="007C2734">
            <w:pPr>
              <w:spacing w:before="4"/>
              <w:ind w:left="46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Wingdings" w:eastAsia="Wingdings" w:hAnsi="Wingdings" w:cs="Wingdings"/>
                <w:sz w:val="22"/>
                <w:szCs w:val="22"/>
              </w:rPr>
              <w:t>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spacing w:val="2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on</w:t>
            </w:r>
            <w:r>
              <w:rPr>
                <w:rFonts w:ascii="Arial" w:eastAsia="Arial" w:hAnsi="Arial" w:cs="Arial"/>
                <w:spacing w:val="6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d e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x</w:t>
            </w:r>
            <w:r>
              <w:rPr>
                <w:rFonts w:ascii="Arial" w:eastAsia="Arial" w:hAnsi="Arial" w:cs="Arial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ati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n 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eral d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ces</w:t>
            </w:r>
          </w:p>
          <w:p w:rsidR="00BE23EC" w:rsidRDefault="007C2734">
            <w:pPr>
              <w:spacing w:line="240" w:lineRule="exact"/>
              <w:ind w:left="46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Wingdings" w:eastAsia="Wingdings" w:hAnsi="Wingdings" w:cs="Wingdings"/>
                <w:sz w:val="22"/>
                <w:szCs w:val="22"/>
              </w:rPr>
              <w:t>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spacing w:val="2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x</w:t>
            </w:r>
            <w:r>
              <w:rPr>
                <w:rFonts w:ascii="Arial" w:eastAsia="Arial" w:hAnsi="Arial" w:cs="Arial"/>
                <w:sz w:val="22"/>
                <w:szCs w:val="22"/>
              </w:rPr>
              <w:t>amp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es 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eral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ces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(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ersonal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Di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al</w:t>
            </w:r>
          </w:p>
          <w:p w:rsidR="00BE23EC" w:rsidRDefault="007C2734">
            <w:pPr>
              <w:spacing w:before="2" w:line="240" w:lineRule="exact"/>
              <w:ind w:left="822" w:right="503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ss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t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(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PDA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)</w:t>
            </w:r>
            <w:r>
              <w:rPr>
                <w:rFonts w:ascii="Arial" w:eastAsia="Arial" w:hAnsi="Arial" w:cs="Arial"/>
                <w:sz w:val="22"/>
                <w:szCs w:val="22"/>
              </w:rPr>
              <w:t>,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s,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D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j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s,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bl</w:t>
            </w:r>
            <w:r>
              <w:rPr>
                <w:rFonts w:ascii="Arial" w:eastAsia="Arial" w:hAnsi="Arial" w:cs="Arial"/>
                <w:sz w:val="22"/>
                <w:szCs w:val="22"/>
              </w:rPr>
              <w:t>ets</w:t>
            </w:r>
          </w:p>
          <w:p w:rsidR="00BE23EC" w:rsidRDefault="007C2734">
            <w:pPr>
              <w:spacing w:before="86"/>
              <w:ind w:left="10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ut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pro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s,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utp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t o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erat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</w:t>
            </w:r>
          </w:p>
          <w:p w:rsidR="00BE23EC" w:rsidRDefault="007C2734">
            <w:pPr>
              <w:spacing w:before="6" w:line="240" w:lineRule="exact"/>
              <w:ind w:left="822" w:right="537" w:hanging="36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Wingdings" w:eastAsia="Wingdings" w:hAnsi="Wingdings" w:cs="Wingdings"/>
                <w:sz w:val="22"/>
                <w:szCs w:val="22"/>
              </w:rPr>
              <w:t>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spacing w:val="2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he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pro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z w:val="22"/>
                <w:szCs w:val="22"/>
              </w:rPr>
              <w:t>ess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in</w:t>
            </w:r>
            <w:r>
              <w:rPr>
                <w:rFonts w:ascii="Arial" w:eastAsia="Arial" w:hAnsi="Arial" w:cs="Arial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ed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CP</w:t>
            </w:r>
            <w:r>
              <w:rPr>
                <w:rFonts w:ascii="Arial" w:eastAsia="Arial" w:hAnsi="Arial" w:cs="Arial"/>
                <w:sz w:val="22"/>
                <w:szCs w:val="22"/>
              </w:rPr>
              <w:t>U a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d i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s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z w:val="22"/>
                <w:szCs w:val="22"/>
              </w:rPr>
              <w:t>ati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ns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hi</w:t>
            </w:r>
            <w:r>
              <w:rPr>
                <w:rFonts w:ascii="Arial" w:eastAsia="Arial" w:hAnsi="Arial" w:cs="Arial"/>
                <w:sz w:val="22"/>
                <w:szCs w:val="22"/>
              </w:rPr>
              <w:t>p</w:t>
            </w:r>
          </w:p>
          <w:p w:rsidR="00BE23EC" w:rsidRDefault="007C2734">
            <w:pPr>
              <w:spacing w:line="240" w:lineRule="exact"/>
              <w:ind w:left="46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Wingdings" w:eastAsia="Wingdings" w:hAnsi="Wingdings" w:cs="Wingdings"/>
                <w:sz w:val="22"/>
                <w:szCs w:val="22"/>
              </w:rPr>
              <w:t>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spacing w:val="2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sure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sp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ed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n a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CP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U,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er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z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(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z</w:t>
            </w:r>
            <w:r>
              <w:rPr>
                <w:rFonts w:ascii="Arial" w:eastAsia="Arial" w:hAnsi="Arial" w:cs="Arial"/>
                <w:sz w:val="22"/>
                <w:szCs w:val="22"/>
              </w:rPr>
              <w:t>)</w:t>
            </w:r>
          </w:p>
          <w:p w:rsidR="00BE23EC" w:rsidRDefault="007C2734">
            <w:pPr>
              <w:spacing w:line="240" w:lineRule="exact"/>
              <w:ind w:left="46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Wingdings" w:eastAsia="Wingdings" w:hAnsi="Wingdings" w:cs="Wingdings"/>
                <w:sz w:val="22"/>
                <w:szCs w:val="22"/>
              </w:rPr>
              <w:t>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spacing w:val="2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rt</w:t>
            </w:r>
            <w:r>
              <w:rPr>
                <w:rFonts w:ascii="Arial" w:eastAsia="Arial" w:hAnsi="Arial" w:cs="Arial"/>
                <w:sz w:val="22"/>
                <w:szCs w:val="22"/>
              </w:rPr>
              <w:t>z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(G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z</w:t>
            </w:r>
            <w:r>
              <w:rPr>
                <w:rFonts w:ascii="Arial" w:eastAsia="Arial" w:hAnsi="Arial" w:cs="Arial"/>
                <w:sz w:val="22"/>
                <w:szCs w:val="22"/>
              </w:rPr>
              <w:t>)</w:t>
            </w:r>
          </w:p>
          <w:p w:rsidR="00BE23EC" w:rsidRDefault="007C2734">
            <w:pPr>
              <w:spacing w:before="90"/>
              <w:ind w:left="10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ni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s 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ora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</w:p>
          <w:p w:rsidR="00BE23EC" w:rsidRDefault="007C2734">
            <w:pPr>
              <w:spacing w:line="240" w:lineRule="exact"/>
              <w:ind w:left="10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ng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memory</w:t>
            </w:r>
          </w:p>
          <w:p w:rsidR="00BE23EC" w:rsidRDefault="007C2734">
            <w:pPr>
              <w:spacing w:before="4"/>
              <w:ind w:left="46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Wingdings" w:eastAsia="Wingdings" w:hAnsi="Wingdings" w:cs="Wingdings"/>
                <w:sz w:val="22"/>
                <w:szCs w:val="22"/>
              </w:rPr>
              <w:t>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spacing w:val="2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on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z w:val="22"/>
                <w:szCs w:val="22"/>
              </w:rPr>
              <w:t>: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BI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T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(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Bi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Di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s),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</w:p>
          <w:p w:rsidR="00BE23EC" w:rsidRDefault="007C2734">
            <w:pPr>
              <w:spacing w:line="240" w:lineRule="exact"/>
              <w:ind w:left="46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Wingdings" w:eastAsia="Wingdings" w:hAnsi="Wingdings" w:cs="Wingdings"/>
                <w:sz w:val="22"/>
                <w:szCs w:val="22"/>
              </w:rPr>
              <w:t>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spacing w:val="2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e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(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)</w:t>
            </w:r>
            <w:r>
              <w:rPr>
                <w:rFonts w:ascii="Arial" w:eastAsia="Arial" w:hAnsi="Arial" w:cs="Arial"/>
                <w:sz w:val="22"/>
                <w:szCs w:val="22"/>
              </w:rPr>
              <w:t>,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Kil</w:t>
            </w:r>
            <w:r>
              <w:rPr>
                <w:rFonts w:ascii="Arial" w:eastAsia="Arial" w:hAnsi="Arial" w:cs="Arial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(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KB)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e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(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sz w:val="22"/>
                <w:szCs w:val="22"/>
              </w:rPr>
              <w:t>)</w:t>
            </w:r>
          </w:p>
          <w:p w:rsidR="00BE23EC" w:rsidRDefault="007C2734">
            <w:pPr>
              <w:spacing w:before="1"/>
              <w:ind w:left="46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Wingdings" w:eastAsia="Wingdings" w:hAnsi="Wingdings" w:cs="Wingdings"/>
                <w:sz w:val="22"/>
                <w:szCs w:val="22"/>
              </w:rPr>
              <w:t>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spacing w:val="2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z w:val="22"/>
                <w:szCs w:val="22"/>
              </w:rPr>
              <w:t>ersi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n of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es i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ce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-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z w:val="22"/>
                <w:szCs w:val="22"/>
              </w:rPr>
              <w:t>ersa</w:t>
            </w:r>
          </w:p>
          <w:p w:rsidR="00BE23EC" w:rsidRDefault="007C2734">
            <w:pPr>
              <w:spacing w:line="240" w:lineRule="exact"/>
              <w:ind w:left="10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,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pro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</w:t>
            </w:r>
          </w:p>
          <w:p w:rsidR="00BE23EC" w:rsidRDefault="007C2734">
            <w:pPr>
              <w:spacing w:before="1"/>
              <w:ind w:left="46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Wingdings" w:eastAsia="Wingdings" w:hAnsi="Wingdings" w:cs="Wingdings"/>
                <w:sz w:val="22"/>
                <w:szCs w:val="22"/>
              </w:rPr>
              <w:t>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spacing w:val="2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x</w:t>
            </w:r>
            <w:r>
              <w:rPr>
                <w:rFonts w:ascii="Arial" w:eastAsia="Arial" w:hAnsi="Arial" w:cs="Arial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ati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n of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z w:val="22"/>
                <w:szCs w:val="22"/>
              </w:rPr>
              <w:t>ut,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pr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cess &amp;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ces</w:t>
            </w:r>
          </w:p>
          <w:p w:rsidR="00BE23EC" w:rsidRDefault="007C2734">
            <w:pPr>
              <w:spacing w:before="1"/>
              <w:ind w:left="82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(I</w:t>
            </w:r>
            <w:r>
              <w:rPr>
                <w:rFonts w:ascii="Arial" w:eastAsia="Arial" w:hAnsi="Arial" w:cs="Arial"/>
                <w:sz w:val="22"/>
                <w:szCs w:val="22"/>
              </w:rPr>
              <w:t>nc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e: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z w:val="22"/>
                <w:szCs w:val="22"/>
              </w:rPr>
              <w:t>ch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>)</w:t>
            </w:r>
          </w:p>
          <w:p w:rsidR="00BE23EC" w:rsidRDefault="007C2734">
            <w:pPr>
              <w:spacing w:before="4" w:line="80" w:lineRule="exact"/>
              <w:ind w:left="462"/>
              <w:rPr>
                <w:rFonts w:ascii="Wingdings" w:eastAsia="Wingdings" w:hAnsi="Wingdings" w:cs="Wingdings"/>
                <w:sz w:val="8"/>
                <w:szCs w:val="8"/>
              </w:rPr>
            </w:pPr>
            <w:r>
              <w:rPr>
                <w:rFonts w:ascii="Wingdings" w:eastAsia="Wingdings" w:hAnsi="Wingdings" w:cs="Wingdings"/>
                <w:sz w:val="8"/>
                <w:szCs w:val="8"/>
              </w:rPr>
              <w:t></w:t>
            </w:r>
          </w:p>
        </w:tc>
        <w:tc>
          <w:tcPr>
            <w:tcW w:w="26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3EC" w:rsidRDefault="00BE23EC">
            <w:pPr>
              <w:spacing w:before="1" w:line="100" w:lineRule="exact"/>
              <w:rPr>
                <w:sz w:val="10"/>
                <w:szCs w:val="10"/>
              </w:rPr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7C2734">
            <w:pPr>
              <w:ind w:left="783" w:right="713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ers’</w:t>
            </w:r>
          </w:p>
          <w:p w:rsidR="00BE23EC" w:rsidRDefault="007C2734">
            <w:pPr>
              <w:spacing w:before="1"/>
              <w:ind w:left="82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x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plan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on</w:t>
            </w:r>
          </w:p>
          <w:p w:rsidR="00BE23EC" w:rsidRDefault="00BE23EC">
            <w:pPr>
              <w:spacing w:before="11" w:line="240" w:lineRule="exact"/>
              <w:rPr>
                <w:sz w:val="24"/>
                <w:szCs w:val="24"/>
              </w:rPr>
            </w:pPr>
          </w:p>
          <w:p w:rsidR="00BE23EC" w:rsidRDefault="007C2734">
            <w:pPr>
              <w:ind w:left="673" w:right="673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sion</w:t>
            </w:r>
          </w:p>
          <w:p w:rsidR="00BE23EC" w:rsidRDefault="00BE23EC">
            <w:pPr>
              <w:spacing w:before="13" w:line="240" w:lineRule="exact"/>
              <w:rPr>
                <w:sz w:val="24"/>
                <w:szCs w:val="24"/>
              </w:rPr>
            </w:pPr>
          </w:p>
          <w:p w:rsidR="00BE23EC" w:rsidRDefault="007C2734">
            <w:pPr>
              <w:ind w:left="94" w:right="95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ers’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x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on</w:t>
            </w:r>
          </w:p>
          <w:p w:rsidR="00BE23EC" w:rsidRDefault="00BE23EC">
            <w:pPr>
              <w:spacing w:line="120" w:lineRule="exact"/>
              <w:rPr>
                <w:sz w:val="13"/>
                <w:szCs w:val="13"/>
              </w:rPr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7C2734">
            <w:pPr>
              <w:ind w:left="349" w:right="349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 Discu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on</w:t>
            </w:r>
          </w:p>
          <w:p w:rsidR="00BE23EC" w:rsidRDefault="00BE23EC">
            <w:pPr>
              <w:spacing w:before="18" w:line="240" w:lineRule="exact"/>
              <w:rPr>
                <w:sz w:val="24"/>
                <w:szCs w:val="24"/>
              </w:rPr>
            </w:pPr>
          </w:p>
          <w:p w:rsidR="00BE23EC" w:rsidRDefault="007C2734">
            <w:pPr>
              <w:spacing w:line="240" w:lineRule="exact"/>
              <w:ind w:left="544" w:right="549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x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at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on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&amp; 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sions</w:t>
            </w:r>
          </w:p>
          <w:p w:rsidR="00BE23EC" w:rsidRDefault="00BE23EC">
            <w:pPr>
              <w:spacing w:before="9" w:line="100" w:lineRule="exact"/>
              <w:rPr>
                <w:sz w:val="10"/>
                <w:szCs w:val="10"/>
              </w:rPr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7C2734">
            <w:pPr>
              <w:spacing w:line="240" w:lineRule="exact"/>
              <w:ind w:left="393" w:right="39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 Ex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se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&amp; 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</w:t>
            </w:r>
          </w:p>
        </w:tc>
        <w:tc>
          <w:tcPr>
            <w:tcW w:w="15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3EC" w:rsidRDefault="00BE23EC">
            <w:pPr>
              <w:spacing w:line="100" w:lineRule="exact"/>
              <w:rPr>
                <w:sz w:val="10"/>
                <w:szCs w:val="10"/>
              </w:rPr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7C2734">
            <w:pPr>
              <w:ind w:left="1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</w:rPr>
              <w:t>h</w:t>
            </w:r>
            <w:r>
              <w:rPr>
                <w:rFonts w:ascii="Arial" w:eastAsia="Arial" w:hAnsi="Arial" w:cs="Arial"/>
                <w:b/>
              </w:rPr>
              <w:t>el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en</w:t>
            </w:r>
            <w:r>
              <w:rPr>
                <w:rFonts w:ascii="Arial" w:eastAsia="Arial" w:hAnsi="Arial" w:cs="Arial"/>
                <w:b/>
                <w:spacing w:val="1"/>
              </w:rPr>
              <w:t>h</w:t>
            </w:r>
            <w:r>
              <w:rPr>
                <w:rFonts w:ascii="Arial" w:eastAsia="Arial" w:hAnsi="Arial" w:cs="Arial"/>
                <w:b/>
              </w:rPr>
              <w:t>am</w:t>
            </w:r>
          </w:p>
          <w:p w:rsidR="00BE23EC" w:rsidRDefault="007C2734">
            <w:pPr>
              <w:ind w:left="1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ICDL</w:t>
            </w:r>
            <w:r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4"/>
              </w:rPr>
              <w:t>M</w:t>
            </w:r>
            <w:r>
              <w:rPr>
                <w:rFonts w:ascii="Arial" w:eastAsia="Arial" w:hAnsi="Arial" w:cs="Arial"/>
                <w:b/>
              </w:rPr>
              <w:t>ater</w:t>
            </w:r>
            <w:r>
              <w:rPr>
                <w:rFonts w:ascii="Arial" w:eastAsia="Arial" w:hAnsi="Arial" w:cs="Arial"/>
                <w:b/>
                <w:spacing w:val="-1"/>
              </w:rPr>
              <w:t>i</w:t>
            </w:r>
            <w:r>
              <w:rPr>
                <w:rFonts w:ascii="Arial" w:eastAsia="Arial" w:hAnsi="Arial" w:cs="Arial"/>
                <w:b/>
              </w:rPr>
              <w:t>al</w:t>
            </w:r>
          </w:p>
          <w:p w:rsidR="00BE23EC" w:rsidRDefault="00BE23EC">
            <w:pPr>
              <w:spacing w:before="15" w:line="240" w:lineRule="exact"/>
              <w:rPr>
                <w:sz w:val="24"/>
                <w:szCs w:val="24"/>
              </w:rPr>
            </w:pPr>
          </w:p>
          <w:p w:rsidR="00BE23EC" w:rsidRDefault="007C2734">
            <w:pPr>
              <w:ind w:left="100" w:right="233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3"/>
              </w:rPr>
              <w:t>T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1"/>
              </w:rPr>
              <w:t>c</w:t>
            </w:r>
            <w:r>
              <w:rPr>
                <w:rFonts w:ascii="Arial" w:eastAsia="Arial" w:hAnsi="Arial" w:cs="Arial"/>
              </w:rPr>
              <w:t>h</w:t>
            </w:r>
            <w:r>
              <w:rPr>
                <w:rFonts w:ascii="Arial" w:eastAsia="Arial" w:hAnsi="Arial" w:cs="Arial"/>
                <w:spacing w:val="-1"/>
              </w:rPr>
              <w:t>n</w:t>
            </w:r>
            <w:r>
              <w:rPr>
                <w:rFonts w:ascii="Arial" w:eastAsia="Arial" w:hAnsi="Arial" w:cs="Arial"/>
              </w:rPr>
              <w:t>o</w:t>
            </w:r>
            <w:r>
              <w:rPr>
                <w:rFonts w:ascii="Arial" w:eastAsia="Arial" w:hAnsi="Arial" w:cs="Arial"/>
                <w:spacing w:val="-1"/>
              </w:rPr>
              <w:t>l</w:t>
            </w:r>
            <w:r>
              <w:rPr>
                <w:rFonts w:ascii="Arial" w:eastAsia="Arial" w:hAnsi="Arial" w:cs="Arial"/>
              </w:rPr>
              <w:t>o</w:t>
            </w:r>
            <w:r>
              <w:rPr>
                <w:rFonts w:ascii="Arial" w:eastAsia="Arial" w:hAnsi="Arial" w:cs="Arial"/>
                <w:spacing w:val="4"/>
              </w:rPr>
              <w:t>g</w:t>
            </w:r>
            <w:r>
              <w:rPr>
                <w:rFonts w:ascii="Arial" w:eastAsia="Arial" w:hAnsi="Arial" w:cs="Arial"/>
              </w:rPr>
              <w:t xml:space="preserve">y 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</w:rPr>
              <w:t>p</w:t>
            </w:r>
            <w:r>
              <w:rPr>
                <w:rFonts w:ascii="Arial" w:eastAsia="Arial" w:hAnsi="Arial" w:cs="Arial"/>
                <w:spacing w:val="1"/>
              </w:rPr>
              <w:t>p</w:t>
            </w:r>
            <w:r>
              <w:rPr>
                <w:rFonts w:ascii="Arial" w:eastAsia="Arial" w:hAnsi="Arial" w:cs="Arial"/>
                <w:spacing w:val="-1"/>
              </w:rPr>
              <w:t>li</w:t>
            </w:r>
            <w:r>
              <w:rPr>
                <w:rFonts w:ascii="Arial" w:eastAsia="Arial" w:hAnsi="Arial" w:cs="Arial"/>
                <w:spacing w:val="1"/>
              </w:rPr>
              <w:t>c</w:t>
            </w:r>
            <w:r>
              <w:rPr>
                <w:rFonts w:ascii="Arial" w:eastAsia="Arial" w:hAnsi="Arial" w:cs="Arial"/>
              </w:rPr>
              <w:t>a</w:t>
            </w:r>
            <w:r>
              <w:rPr>
                <w:rFonts w:ascii="Arial" w:eastAsia="Arial" w:hAnsi="Arial" w:cs="Arial"/>
                <w:spacing w:val="2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2"/>
              </w:rPr>
              <w:t>o</w:t>
            </w:r>
            <w:r>
              <w:rPr>
                <w:rFonts w:ascii="Arial" w:eastAsia="Arial" w:hAnsi="Arial" w:cs="Arial"/>
              </w:rPr>
              <w:t xml:space="preserve">ns </w:t>
            </w:r>
            <w:r>
              <w:rPr>
                <w:rFonts w:ascii="Arial" w:eastAsia="Arial" w:hAnsi="Arial" w:cs="Arial"/>
                <w:spacing w:val="-1"/>
              </w:rPr>
              <w:t>S</w:t>
            </w:r>
            <w:r>
              <w:rPr>
                <w:rFonts w:ascii="Arial" w:eastAsia="Arial" w:hAnsi="Arial" w:cs="Arial"/>
              </w:rPr>
              <w:t>tu</w:t>
            </w:r>
            <w:r>
              <w:rPr>
                <w:rFonts w:ascii="Arial" w:eastAsia="Arial" w:hAnsi="Arial" w:cs="Arial"/>
                <w:spacing w:val="1"/>
              </w:rPr>
              <w:t>d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>n</w:t>
            </w:r>
            <w:r>
              <w:rPr>
                <w:rFonts w:ascii="Arial" w:eastAsia="Arial" w:hAnsi="Arial" w:cs="Arial"/>
              </w:rPr>
              <w:t xml:space="preserve">t </w:t>
            </w:r>
            <w:proofErr w:type="spellStart"/>
            <w:r>
              <w:rPr>
                <w:rFonts w:ascii="Arial" w:eastAsia="Arial" w:hAnsi="Arial" w:cs="Arial"/>
                <w:spacing w:val="6"/>
              </w:rPr>
              <w:t>W</w:t>
            </w:r>
            <w:r>
              <w:rPr>
                <w:rFonts w:ascii="Arial" w:eastAsia="Arial" w:hAnsi="Arial" w:cs="Arial"/>
                <w:spacing w:val="-3"/>
              </w:rPr>
              <w:t>o</w:t>
            </w:r>
            <w:r>
              <w:rPr>
                <w:rFonts w:ascii="Arial" w:eastAsia="Arial" w:hAnsi="Arial" w:cs="Arial"/>
                <w:spacing w:val="-2"/>
              </w:rPr>
              <w:t>r</w:t>
            </w:r>
            <w:r>
              <w:rPr>
                <w:rFonts w:ascii="Arial" w:eastAsia="Arial" w:hAnsi="Arial" w:cs="Arial"/>
                <w:spacing w:val="1"/>
              </w:rPr>
              <w:t>k</w:t>
            </w:r>
            <w:r>
              <w:rPr>
                <w:rFonts w:ascii="Arial" w:eastAsia="Arial" w:hAnsi="Arial" w:cs="Arial"/>
                <w:spacing w:val="3"/>
              </w:rPr>
              <w:t>T</w:t>
            </w:r>
            <w:r>
              <w:rPr>
                <w:rFonts w:ascii="Arial" w:eastAsia="Arial" w:hAnsi="Arial" w:cs="Arial"/>
                <w:spacing w:val="-3"/>
              </w:rPr>
              <w:t>e</w:t>
            </w:r>
            <w:r>
              <w:rPr>
                <w:rFonts w:ascii="Arial" w:eastAsia="Arial" w:hAnsi="Arial" w:cs="Arial"/>
                <w:spacing w:val="1"/>
              </w:rPr>
              <w:t>x</w:t>
            </w:r>
            <w:r>
              <w:rPr>
                <w:rFonts w:ascii="Arial" w:eastAsia="Arial" w:hAnsi="Arial" w:cs="Arial"/>
              </w:rPr>
              <w:t>t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  <w:spacing w:val="1"/>
              </w:rPr>
              <w:t>Gr</w:t>
            </w:r>
            <w:r>
              <w:rPr>
                <w:rFonts w:ascii="Arial" w:eastAsia="Arial" w:hAnsi="Arial" w:cs="Arial"/>
              </w:rPr>
              <w:t>a</w:t>
            </w:r>
            <w:r>
              <w:rPr>
                <w:rFonts w:ascii="Arial" w:eastAsia="Arial" w:hAnsi="Arial" w:cs="Arial"/>
                <w:spacing w:val="-1"/>
              </w:rPr>
              <w:t>d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6"/>
              </w:rPr>
              <w:t xml:space="preserve"> </w:t>
            </w:r>
            <w:r>
              <w:rPr>
                <w:rFonts w:ascii="Arial" w:eastAsia="Arial" w:hAnsi="Arial" w:cs="Arial"/>
              </w:rPr>
              <w:t>6</w:t>
            </w:r>
            <w:r>
              <w:rPr>
                <w:rFonts w:ascii="Arial" w:eastAsia="Arial" w:hAnsi="Arial" w:cs="Arial"/>
                <w:spacing w:val="55"/>
              </w:rPr>
              <w:t xml:space="preserve"> </w:t>
            </w:r>
            <w:r>
              <w:rPr>
                <w:rFonts w:ascii="Arial" w:eastAsia="Arial" w:hAnsi="Arial" w:cs="Arial"/>
                <w:spacing w:val="2"/>
              </w:rPr>
              <w:t>b</w:t>
            </w:r>
            <w:r>
              <w:rPr>
                <w:rFonts w:ascii="Arial" w:eastAsia="Arial" w:hAnsi="Arial" w:cs="Arial"/>
                <w:spacing w:val="-4"/>
              </w:rPr>
              <w:t>y</w:t>
            </w:r>
            <w:r>
              <w:rPr>
                <w:rFonts w:ascii="Arial" w:eastAsia="Arial" w:hAnsi="Arial" w:cs="Arial"/>
              </w:rPr>
              <w:t xml:space="preserve">: </w:t>
            </w:r>
            <w:r>
              <w:rPr>
                <w:rFonts w:ascii="Arial" w:eastAsia="Arial" w:hAnsi="Arial" w:cs="Arial"/>
                <w:spacing w:val="-1"/>
              </w:rPr>
              <w:t>P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  <w:spacing w:val="1"/>
              </w:rPr>
              <w:t>rs</w:t>
            </w:r>
            <w:r>
              <w:rPr>
                <w:rFonts w:ascii="Arial" w:eastAsia="Arial" w:hAnsi="Arial" w:cs="Arial"/>
              </w:rPr>
              <w:t xml:space="preserve">on </w:t>
            </w:r>
            <w:r>
              <w:rPr>
                <w:rFonts w:ascii="Arial" w:eastAsia="Arial" w:hAnsi="Arial" w:cs="Arial"/>
                <w:spacing w:val="-1"/>
              </w:rPr>
              <w:t>P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>n</w:t>
            </w:r>
            <w:r>
              <w:rPr>
                <w:rFonts w:ascii="Arial" w:eastAsia="Arial" w:hAnsi="Arial" w:cs="Arial"/>
                <w:spacing w:val="2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1"/>
              </w:rPr>
              <w:t>c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7"/>
              </w:rPr>
              <w:t xml:space="preserve"> </w:t>
            </w:r>
            <w:r>
              <w:rPr>
                <w:rFonts w:ascii="Arial" w:eastAsia="Arial" w:hAnsi="Arial" w:cs="Arial"/>
              </w:rPr>
              <w:t>H</w:t>
            </w:r>
            <w:r>
              <w:rPr>
                <w:rFonts w:ascii="Arial" w:eastAsia="Arial" w:hAnsi="Arial" w:cs="Arial"/>
                <w:spacing w:val="1"/>
              </w:rPr>
              <w:t>a</w:t>
            </w:r>
            <w:r>
              <w:rPr>
                <w:rFonts w:ascii="Arial" w:eastAsia="Arial" w:hAnsi="Arial" w:cs="Arial"/>
                <w:spacing w:val="-1"/>
              </w:rPr>
              <w:t>l</w:t>
            </w:r>
            <w:r>
              <w:rPr>
                <w:rFonts w:ascii="Arial" w:eastAsia="Arial" w:hAnsi="Arial" w:cs="Arial"/>
              </w:rPr>
              <w:t xml:space="preserve">l </w:t>
            </w:r>
            <w:proofErr w:type="spellStart"/>
            <w:r>
              <w:rPr>
                <w:rFonts w:ascii="Arial" w:eastAsia="Arial" w:hAnsi="Arial" w:cs="Arial"/>
              </w:rPr>
              <w:t>p</w:t>
            </w:r>
            <w:r>
              <w:rPr>
                <w:rFonts w:ascii="Arial" w:eastAsia="Arial" w:hAnsi="Arial" w:cs="Arial"/>
                <w:spacing w:val="-1"/>
              </w:rPr>
              <w:t>g</w:t>
            </w:r>
            <w:r>
              <w:rPr>
                <w:rFonts w:ascii="Arial" w:eastAsia="Arial" w:hAnsi="Arial" w:cs="Arial"/>
              </w:rPr>
              <w:t>s</w:t>
            </w:r>
            <w:proofErr w:type="spellEnd"/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</w:rPr>
              <w:t>2</w:t>
            </w:r>
            <w:r>
              <w:rPr>
                <w:rFonts w:ascii="Arial" w:eastAsia="Arial" w:hAnsi="Arial" w:cs="Arial"/>
                <w:spacing w:val="1"/>
              </w:rPr>
              <w:t>-</w:t>
            </w:r>
            <w:r>
              <w:rPr>
                <w:rFonts w:ascii="Arial" w:eastAsia="Arial" w:hAnsi="Arial" w:cs="Arial"/>
              </w:rPr>
              <w:t>12</w:t>
            </w:r>
          </w:p>
          <w:p w:rsidR="00BE23EC" w:rsidRDefault="00BE23EC">
            <w:pPr>
              <w:spacing w:before="12" w:line="240" w:lineRule="exact"/>
              <w:rPr>
                <w:sz w:val="24"/>
                <w:szCs w:val="24"/>
              </w:rPr>
            </w:pPr>
          </w:p>
          <w:p w:rsidR="00BE23EC" w:rsidRDefault="007C2734">
            <w:pPr>
              <w:ind w:left="100" w:right="163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ICDL</w:t>
            </w:r>
            <w:r>
              <w:rPr>
                <w:rFonts w:ascii="Arial" w:eastAsia="Arial" w:hAnsi="Arial" w:cs="Arial"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spacing w:val="2"/>
              </w:rPr>
              <w:t>M</w:t>
            </w:r>
            <w:r>
              <w:rPr>
                <w:rFonts w:ascii="Arial" w:eastAsia="Arial" w:hAnsi="Arial" w:cs="Arial"/>
              </w:rPr>
              <w:t>at</w:t>
            </w:r>
            <w:r>
              <w:rPr>
                <w:rFonts w:ascii="Arial" w:eastAsia="Arial" w:hAnsi="Arial" w:cs="Arial"/>
                <w:spacing w:val="-1"/>
              </w:rPr>
              <w:t>e</w:t>
            </w:r>
            <w:r>
              <w:rPr>
                <w:rFonts w:ascii="Arial" w:eastAsia="Arial" w:hAnsi="Arial" w:cs="Arial"/>
                <w:spacing w:val="3"/>
              </w:rPr>
              <w:t>r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 xml:space="preserve">al </w:t>
            </w:r>
            <w:r>
              <w:rPr>
                <w:rFonts w:ascii="Arial" w:eastAsia="Arial" w:hAnsi="Arial" w:cs="Arial"/>
                <w:spacing w:val="-1"/>
              </w:rPr>
              <w:t>B</w:t>
            </w:r>
            <w:r>
              <w:rPr>
                <w:rFonts w:ascii="Arial" w:eastAsia="Arial" w:hAnsi="Arial" w:cs="Arial"/>
              </w:rPr>
              <w:t>a</w:t>
            </w:r>
            <w:r>
              <w:rPr>
                <w:rFonts w:ascii="Arial" w:eastAsia="Arial" w:hAnsi="Arial" w:cs="Arial"/>
                <w:spacing w:val="1"/>
              </w:rPr>
              <w:t>s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c Conce</w:t>
            </w:r>
            <w:r>
              <w:rPr>
                <w:rFonts w:ascii="Arial" w:eastAsia="Arial" w:hAnsi="Arial" w:cs="Arial"/>
                <w:spacing w:val="-1"/>
              </w:rPr>
              <w:t>p</w:t>
            </w:r>
            <w:r>
              <w:rPr>
                <w:rFonts w:ascii="Arial" w:eastAsia="Arial" w:hAnsi="Arial" w:cs="Arial"/>
              </w:rPr>
              <w:t>ts</w:t>
            </w:r>
            <w:r>
              <w:rPr>
                <w:rFonts w:ascii="Arial" w:eastAsia="Arial" w:hAnsi="Arial" w:cs="Arial"/>
                <w:spacing w:val="-5"/>
              </w:rPr>
              <w:t xml:space="preserve"> </w:t>
            </w:r>
            <w:r>
              <w:rPr>
                <w:rFonts w:ascii="Arial" w:eastAsia="Arial" w:hAnsi="Arial" w:cs="Arial"/>
              </w:rPr>
              <w:t>of</w:t>
            </w:r>
          </w:p>
          <w:p w:rsidR="00BE23EC" w:rsidRDefault="007C2734">
            <w:pPr>
              <w:ind w:left="155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IT</w:t>
            </w:r>
            <w:r>
              <w:rPr>
                <w:rFonts w:ascii="Arial" w:eastAsia="Arial" w:hAnsi="Arial" w:cs="Arial"/>
                <w:spacing w:val="1"/>
              </w:rPr>
              <w:t xml:space="preserve"> </w:t>
            </w:r>
            <w:r>
              <w:rPr>
                <w:rFonts w:ascii="Arial" w:eastAsia="Arial" w:hAnsi="Arial" w:cs="Arial"/>
              </w:rPr>
              <w:t>- M</w:t>
            </w:r>
            <w:r>
              <w:rPr>
                <w:rFonts w:ascii="Arial" w:eastAsia="Arial" w:hAnsi="Arial" w:cs="Arial"/>
                <w:spacing w:val="-1"/>
              </w:rPr>
              <w:t>o</w:t>
            </w:r>
            <w:r>
              <w:rPr>
                <w:rFonts w:ascii="Arial" w:eastAsia="Arial" w:hAnsi="Arial" w:cs="Arial"/>
              </w:rPr>
              <w:t>d</w:t>
            </w:r>
            <w:r>
              <w:rPr>
                <w:rFonts w:ascii="Arial" w:eastAsia="Arial" w:hAnsi="Arial" w:cs="Arial"/>
                <w:spacing w:val="-1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l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7"/>
              </w:rPr>
              <w:t xml:space="preserve"> </w:t>
            </w:r>
            <w:r>
              <w:rPr>
                <w:rFonts w:ascii="Arial" w:eastAsia="Arial" w:hAnsi="Arial" w:cs="Arial"/>
              </w:rPr>
              <w:t>1</w:t>
            </w:r>
          </w:p>
          <w:p w:rsidR="00BE23EC" w:rsidRDefault="007C2734">
            <w:pPr>
              <w:spacing w:before="1"/>
              <w:ind w:left="100"/>
              <w:rPr>
                <w:rFonts w:ascii="Arial" w:eastAsia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proofErr w:type="spellEnd"/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30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-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31</w:t>
            </w:r>
          </w:p>
        </w:tc>
      </w:tr>
      <w:tr w:rsidR="00BE23EC">
        <w:trPr>
          <w:trHeight w:hRule="exact" w:val="7187"/>
        </w:trPr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before="7" w:line="200" w:lineRule="exact"/>
            </w:pPr>
          </w:p>
          <w:p w:rsidR="00BE23EC" w:rsidRDefault="007C2734">
            <w:pPr>
              <w:ind w:left="526" w:right="527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2</w:t>
            </w:r>
          </w:p>
          <w:p w:rsidR="00BE23EC" w:rsidRDefault="00BE23EC">
            <w:pPr>
              <w:spacing w:before="2" w:line="140" w:lineRule="exact"/>
              <w:rPr>
                <w:sz w:val="14"/>
                <w:szCs w:val="14"/>
              </w:rPr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7C2734">
            <w:pPr>
              <w:ind w:left="526" w:right="527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60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3EC" w:rsidRDefault="007C2734">
            <w:pPr>
              <w:spacing w:before="64"/>
              <w:ind w:left="10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ra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of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a 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omp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er</w:t>
            </w:r>
          </w:p>
          <w:p w:rsidR="00BE23EC" w:rsidRDefault="007C2734">
            <w:pPr>
              <w:spacing w:before="4"/>
              <w:ind w:left="46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Wingdings" w:eastAsia="Wingdings" w:hAnsi="Wingdings" w:cs="Wingdings"/>
                <w:sz w:val="22"/>
                <w:szCs w:val="22"/>
              </w:rPr>
              <w:t>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spacing w:val="2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z w:val="22"/>
                <w:szCs w:val="22"/>
              </w:rPr>
              <w:t>nrespo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z w:val="22"/>
                <w:szCs w:val="22"/>
              </w:rPr>
              <w:t>e co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r s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em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(A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z w:val="22"/>
                <w:szCs w:val="22"/>
              </w:rPr>
              <w:t>t +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tr</w:t>
            </w:r>
            <w:r>
              <w:rPr>
                <w:rFonts w:ascii="Arial" w:eastAsia="Arial" w:hAnsi="Arial" w:cs="Arial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+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z w:val="22"/>
                <w:szCs w:val="22"/>
              </w:rPr>
              <w:t>)</w:t>
            </w:r>
          </w:p>
          <w:p w:rsidR="00BE23EC" w:rsidRDefault="007C2734">
            <w:pPr>
              <w:spacing w:before="2" w:line="240" w:lineRule="exact"/>
              <w:ind w:left="822" w:right="221" w:hanging="36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Wingdings" w:eastAsia="Wingdings" w:hAnsi="Wingdings" w:cs="Wingdings"/>
                <w:sz w:val="22"/>
                <w:szCs w:val="22"/>
              </w:rPr>
              <w:t>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spacing w:val="2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ow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o i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pr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m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il</w:t>
            </w:r>
            <w:r>
              <w:rPr>
                <w:rFonts w:ascii="Arial" w:eastAsia="Arial" w:hAnsi="Arial" w:cs="Arial"/>
                <w:sz w:val="22"/>
                <w:szCs w:val="22"/>
              </w:rPr>
              <w:t>ure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(</w:t>
            </w:r>
            <w:r>
              <w:rPr>
                <w:rFonts w:ascii="Arial" w:eastAsia="Arial" w:hAnsi="Arial" w:cs="Arial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z w:val="22"/>
                <w:szCs w:val="22"/>
              </w:rPr>
              <w:t>er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m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ili</w:t>
            </w:r>
            <w:r>
              <w:rPr>
                <w:rFonts w:ascii="Arial" w:eastAsia="Arial" w:hAnsi="Arial" w:cs="Arial"/>
                <w:sz w:val="22"/>
                <w:szCs w:val="22"/>
              </w:rPr>
              <w:t>ng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t</w:t>
            </w:r>
            <w:r>
              <w:rPr>
                <w:rFonts w:ascii="Arial" w:eastAsia="Arial" w:hAnsi="Arial" w:cs="Arial"/>
                <w:sz w:val="22"/>
                <w:szCs w:val="22"/>
              </w:rPr>
              <w:t>o l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)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>ect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ng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pr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m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il</w:t>
            </w:r>
            <w:r>
              <w:rPr>
                <w:rFonts w:ascii="Arial" w:eastAsia="Arial" w:hAnsi="Arial" w:cs="Arial"/>
                <w:sz w:val="22"/>
                <w:szCs w:val="22"/>
              </w:rPr>
              <w:t>ure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ng</w:t>
            </w:r>
          </w:p>
          <w:p w:rsidR="00BE23EC" w:rsidRDefault="007C2734">
            <w:pPr>
              <w:spacing w:line="240" w:lineRule="exact"/>
              <w:ind w:left="82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&amp; sh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ut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ng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</w:p>
          <w:p w:rsidR="00BE23EC" w:rsidRDefault="007C2734">
            <w:pPr>
              <w:spacing w:line="240" w:lineRule="exact"/>
              <w:ind w:left="10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>ec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&amp;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Vi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>us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</w:p>
          <w:p w:rsidR="00BE23EC" w:rsidRDefault="007C2734">
            <w:pPr>
              <w:spacing w:before="1"/>
              <w:ind w:left="46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Wingdings" w:eastAsia="Wingdings" w:hAnsi="Wingdings" w:cs="Wingdings"/>
                <w:sz w:val="22"/>
                <w:szCs w:val="22"/>
              </w:rPr>
              <w:t>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spacing w:val="2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ses 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us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z w:val="22"/>
                <w:szCs w:val="22"/>
              </w:rPr>
              <w:t>es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&amp; p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ss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z w:val="22"/>
                <w:szCs w:val="22"/>
              </w:rPr>
              <w:t>ords,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z w:val="22"/>
                <w:szCs w:val="22"/>
              </w:rPr>
              <w:t>,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N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(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l</w:t>
            </w:r>
          </w:p>
          <w:p w:rsidR="00BE23EC" w:rsidRDefault="007C2734">
            <w:pPr>
              <w:spacing w:line="240" w:lineRule="exact"/>
              <w:ind w:left="82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nt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on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umb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>)</w:t>
            </w:r>
          </w:p>
          <w:p w:rsidR="00BE23EC" w:rsidRDefault="007C2734">
            <w:pPr>
              <w:spacing w:before="1"/>
              <w:ind w:left="46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Wingdings" w:eastAsia="Wingdings" w:hAnsi="Wingdings" w:cs="Wingdings"/>
                <w:sz w:val="22"/>
                <w:szCs w:val="22"/>
              </w:rPr>
              <w:t>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spacing w:val="2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>ec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i</w:t>
            </w:r>
            <w:r>
              <w:rPr>
                <w:rFonts w:ascii="Arial" w:eastAsia="Arial" w:hAnsi="Arial" w:cs="Arial"/>
                <w:sz w:val="22"/>
                <w:szCs w:val="22"/>
              </w:rPr>
              <w:t>ssu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ass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d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h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z w:val="22"/>
                <w:szCs w:val="22"/>
              </w:rPr>
              <w:t>T us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  <w:p w:rsidR="00BE23EC" w:rsidRDefault="007C2734">
            <w:pPr>
              <w:spacing w:before="3" w:line="240" w:lineRule="exact"/>
              <w:ind w:left="822" w:right="769" w:hanging="36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Wingdings" w:eastAsia="Wingdings" w:hAnsi="Wingdings" w:cs="Wingdings"/>
                <w:sz w:val="22"/>
                <w:szCs w:val="22"/>
              </w:rPr>
              <w:t>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spacing w:val="2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on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>us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>us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s,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ety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sures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>us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</w:p>
          <w:p w:rsidR="00BE23EC" w:rsidRDefault="007C2734">
            <w:pPr>
              <w:spacing w:line="240" w:lineRule="exact"/>
              <w:ind w:left="46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Wingdings" w:eastAsia="Wingdings" w:hAnsi="Wingdings" w:cs="Wingdings"/>
                <w:sz w:val="22"/>
                <w:szCs w:val="22"/>
              </w:rPr>
              <w:t>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spacing w:val="2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x</w:t>
            </w:r>
            <w:r>
              <w:rPr>
                <w:rFonts w:ascii="Arial" w:eastAsia="Arial" w:hAnsi="Arial" w:cs="Arial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ati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n of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>us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&amp; e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x</w:t>
            </w:r>
            <w:r>
              <w:rPr>
                <w:rFonts w:ascii="Arial" w:eastAsia="Arial" w:hAnsi="Arial" w:cs="Arial"/>
                <w:sz w:val="22"/>
                <w:szCs w:val="22"/>
              </w:rPr>
              <w:t>amp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z w:val="22"/>
                <w:szCs w:val="22"/>
              </w:rPr>
              <w:t>es</w:t>
            </w:r>
          </w:p>
          <w:p w:rsidR="00BE23EC" w:rsidRDefault="007C2734">
            <w:pPr>
              <w:spacing w:line="240" w:lineRule="exact"/>
              <w:ind w:left="10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z w:val="22"/>
                <w:szCs w:val="22"/>
              </w:rPr>
              <w:t>ht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ssu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</w:p>
          <w:p w:rsidR="00BE23EC" w:rsidRDefault="007C2734">
            <w:pPr>
              <w:spacing w:before="1"/>
              <w:ind w:left="46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Wingdings" w:eastAsia="Wingdings" w:hAnsi="Wingdings" w:cs="Wingdings"/>
                <w:sz w:val="22"/>
                <w:szCs w:val="22"/>
              </w:rPr>
              <w:t>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spacing w:val="2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on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&amp;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x</w:t>
            </w:r>
            <w:r>
              <w:rPr>
                <w:rFonts w:ascii="Arial" w:eastAsia="Arial" w:hAnsi="Arial" w:cs="Arial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ati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n 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co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z w:val="22"/>
                <w:szCs w:val="22"/>
              </w:rPr>
              <w:t>ht</w:t>
            </w:r>
          </w:p>
          <w:p w:rsidR="00BE23EC" w:rsidRDefault="007C2734">
            <w:pPr>
              <w:spacing w:line="240" w:lineRule="exact"/>
              <w:ind w:left="46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Wingdings" w:eastAsia="Wingdings" w:hAnsi="Wingdings" w:cs="Wingdings"/>
                <w:sz w:val="22"/>
                <w:szCs w:val="22"/>
              </w:rPr>
              <w:t>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spacing w:val="2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>ec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ati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g cop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aw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</w:p>
          <w:p w:rsidR="00BE23EC" w:rsidRDefault="007C2734">
            <w:pPr>
              <w:spacing w:before="1"/>
              <w:ind w:left="46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Wingdings" w:eastAsia="Wingdings" w:hAnsi="Wingdings" w:cs="Wingdings"/>
                <w:sz w:val="22"/>
                <w:szCs w:val="22"/>
              </w:rPr>
              <w:t>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spacing w:val="2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Di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ff</w:t>
            </w:r>
            <w:r>
              <w:rPr>
                <w:rFonts w:ascii="Arial" w:eastAsia="Arial" w:hAnsi="Arial" w:cs="Arial"/>
                <w:sz w:val="22"/>
                <w:szCs w:val="22"/>
              </w:rPr>
              <w:t>erence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n open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so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>ce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ft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z w:val="22"/>
                <w:szCs w:val="22"/>
              </w:rPr>
              <w:t>are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&amp;</w:t>
            </w:r>
          </w:p>
          <w:p w:rsidR="00BE23EC" w:rsidRDefault="007C2734">
            <w:pPr>
              <w:spacing w:line="240" w:lineRule="exact"/>
              <w:ind w:left="82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propri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ft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z w:val="22"/>
                <w:szCs w:val="22"/>
              </w:rPr>
              <w:t>are</w:t>
            </w:r>
          </w:p>
          <w:p w:rsidR="00BE23EC" w:rsidRDefault="007C2734">
            <w:pPr>
              <w:spacing w:before="2" w:line="240" w:lineRule="exact"/>
              <w:ind w:left="822" w:right="476" w:hanging="36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Wingdings" w:eastAsia="Wingdings" w:hAnsi="Wingdings" w:cs="Wingdings"/>
                <w:sz w:val="22"/>
                <w:szCs w:val="22"/>
              </w:rPr>
              <w:t>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spacing w:val="2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on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&amp;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x</w:t>
            </w:r>
            <w:r>
              <w:rPr>
                <w:rFonts w:ascii="Arial" w:eastAsia="Arial" w:hAnsi="Arial" w:cs="Arial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ati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n 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fr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z w:val="22"/>
                <w:szCs w:val="22"/>
              </w:rPr>
              <w:t>are, sh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z w:val="22"/>
                <w:szCs w:val="22"/>
              </w:rPr>
              <w:t>are, end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-</w:t>
            </w:r>
            <w:r>
              <w:rPr>
                <w:rFonts w:ascii="Arial" w:eastAsia="Arial" w:hAnsi="Arial" w:cs="Arial"/>
                <w:sz w:val="22"/>
                <w:szCs w:val="22"/>
              </w:rPr>
              <w:t>us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</w:p>
          <w:p w:rsidR="00BE23EC" w:rsidRDefault="007C2734">
            <w:pPr>
              <w:spacing w:line="240" w:lineRule="exact"/>
              <w:ind w:left="10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or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di</w:t>
            </w:r>
            <w:r>
              <w:rPr>
                <w:rFonts w:ascii="Arial" w:eastAsia="Arial" w:hAnsi="Arial" w:cs="Arial"/>
                <w:sz w:val="22"/>
                <w:szCs w:val="22"/>
              </w:rPr>
              <w:t>a &amp;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z w:val="22"/>
                <w:szCs w:val="22"/>
              </w:rPr>
              <w:t>emo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>y</w:t>
            </w:r>
          </w:p>
          <w:p w:rsidR="00BE23EC" w:rsidRDefault="007C2734">
            <w:pPr>
              <w:spacing w:before="1"/>
              <w:ind w:left="46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Wingdings" w:eastAsia="Wingdings" w:hAnsi="Wingdings" w:cs="Wingdings"/>
                <w:sz w:val="22"/>
                <w:szCs w:val="22"/>
              </w:rPr>
              <w:t>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spacing w:val="2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x</w:t>
            </w:r>
            <w:r>
              <w:rPr>
                <w:rFonts w:ascii="Arial" w:eastAsia="Arial" w:hAnsi="Arial" w:cs="Arial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ati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n of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f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z w:val="22"/>
                <w:szCs w:val="22"/>
              </w:rPr>
              <w:t>em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(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z w:val="22"/>
                <w:szCs w:val="22"/>
              </w:rPr>
              <w:t>ary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&amp;</w:t>
            </w:r>
          </w:p>
          <w:p w:rsidR="00BE23EC" w:rsidRDefault="007C2734">
            <w:pPr>
              <w:spacing w:line="240" w:lineRule="exact"/>
              <w:ind w:left="82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sec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z w:val="22"/>
                <w:szCs w:val="22"/>
              </w:rPr>
              <w:t>ary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z w:val="22"/>
                <w:szCs w:val="22"/>
              </w:rPr>
              <w:t>or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z w:val="22"/>
                <w:szCs w:val="22"/>
              </w:rPr>
              <w:t>)</w:t>
            </w:r>
          </w:p>
          <w:p w:rsidR="00BE23EC" w:rsidRDefault="007C2734">
            <w:pPr>
              <w:spacing w:line="240" w:lineRule="exact"/>
              <w:ind w:left="46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Wingdings" w:eastAsia="Wingdings" w:hAnsi="Wingdings" w:cs="Wingdings"/>
                <w:sz w:val="22"/>
                <w:szCs w:val="22"/>
              </w:rPr>
              <w:t>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spacing w:val="2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x</w:t>
            </w:r>
            <w:r>
              <w:rPr>
                <w:rFonts w:ascii="Arial" w:eastAsia="Arial" w:hAnsi="Arial" w:cs="Arial"/>
                <w:sz w:val="22"/>
                <w:szCs w:val="22"/>
              </w:rPr>
              <w:t>amp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es 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z w:val="22"/>
                <w:szCs w:val="22"/>
              </w:rPr>
              <w:t>ary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&amp;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>ec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z w:val="22"/>
                <w:szCs w:val="22"/>
              </w:rPr>
              <w:t>ary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z w:val="22"/>
                <w:szCs w:val="22"/>
              </w:rPr>
              <w:t>ory</w:t>
            </w:r>
          </w:p>
          <w:p w:rsidR="00BE23EC" w:rsidRDefault="007C2734">
            <w:pPr>
              <w:spacing w:before="1"/>
              <w:ind w:left="822" w:right="294" w:hanging="36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Wingdings" w:eastAsia="Wingdings" w:hAnsi="Wingdings" w:cs="Wingdings"/>
                <w:sz w:val="22"/>
                <w:szCs w:val="22"/>
              </w:rPr>
              <w:t>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spacing w:val="2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z w:val="22"/>
                <w:szCs w:val="22"/>
              </w:rPr>
              <w:t>ompare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z w:val="22"/>
                <w:szCs w:val="22"/>
              </w:rPr>
              <w:t>ati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ns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hi</w:t>
            </w:r>
            <w:r>
              <w:rPr>
                <w:rFonts w:ascii="Arial" w:eastAsia="Arial" w:hAnsi="Arial" w:cs="Arial"/>
                <w:sz w:val="22"/>
                <w:szCs w:val="22"/>
              </w:rPr>
              <w:t>p b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n d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ff</w:t>
            </w:r>
            <w:r>
              <w:rPr>
                <w:rFonts w:ascii="Arial" w:eastAsia="Arial" w:hAnsi="Arial" w:cs="Arial"/>
                <w:sz w:val="22"/>
                <w:szCs w:val="22"/>
              </w:rPr>
              <w:t>ere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t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s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di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ca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z w:val="22"/>
                <w:szCs w:val="22"/>
              </w:rPr>
              <w:t>ac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es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(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Kil</w:t>
            </w:r>
            <w:r>
              <w:rPr>
                <w:rFonts w:ascii="Arial" w:eastAsia="Arial" w:hAnsi="Arial" w:cs="Arial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e,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e,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e)</w:t>
            </w:r>
          </w:p>
          <w:p w:rsidR="00BE23EC" w:rsidRDefault="007C2734">
            <w:pPr>
              <w:spacing w:before="1"/>
              <w:ind w:left="462"/>
              <w:rPr>
                <w:rFonts w:ascii="Wingdings" w:eastAsia="Wingdings" w:hAnsi="Wingdings" w:cs="Wingdings"/>
                <w:sz w:val="4"/>
                <w:szCs w:val="4"/>
              </w:rPr>
            </w:pPr>
            <w:r>
              <w:rPr>
                <w:rFonts w:ascii="Wingdings" w:eastAsia="Wingdings" w:hAnsi="Wingdings" w:cs="Wingdings"/>
                <w:w w:val="102"/>
                <w:sz w:val="4"/>
                <w:szCs w:val="4"/>
              </w:rPr>
              <w:t></w:t>
            </w:r>
          </w:p>
        </w:tc>
        <w:tc>
          <w:tcPr>
            <w:tcW w:w="26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3EC" w:rsidRDefault="00BE23EC">
            <w:pPr>
              <w:spacing w:before="9" w:line="240" w:lineRule="exact"/>
              <w:rPr>
                <w:sz w:val="24"/>
                <w:szCs w:val="24"/>
              </w:rPr>
            </w:pPr>
          </w:p>
          <w:p w:rsidR="00BE23EC" w:rsidRDefault="007C2734">
            <w:pPr>
              <w:ind w:left="89" w:right="89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ers’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x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on</w:t>
            </w:r>
          </w:p>
          <w:p w:rsidR="00BE23EC" w:rsidRDefault="00BE23EC">
            <w:pPr>
              <w:spacing w:before="10" w:line="120" w:lineRule="exact"/>
              <w:rPr>
                <w:sz w:val="12"/>
                <w:szCs w:val="12"/>
              </w:rPr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7C2734">
            <w:pPr>
              <w:ind w:left="349" w:right="349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 Discu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on</w:t>
            </w:r>
          </w:p>
          <w:p w:rsidR="00BE23EC" w:rsidRDefault="00BE23EC">
            <w:pPr>
              <w:spacing w:before="5" w:line="160" w:lineRule="exact"/>
              <w:rPr>
                <w:sz w:val="17"/>
                <w:szCs w:val="17"/>
              </w:rPr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7C2734">
            <w:pPr>
              <w:ind w:left="784" w:right="784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Q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on</w:t>
            </w:r>
          </w:p>
          <w:p w:rsidR="00BE23EC" w:rsidRDefault="007C2734">
            <w:pPr>
              <w:spacing w:before="2" w:line="240" w:lineRule="exact"/>
              <w:ind w:left="589" w:right="1181" w:firstLine="629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&amp; </w:t>
            </w:r>
            <w:r>
              <w:rPr>
                <w:rFonts w:ascii="Arial" w:eastAsia="Arial" w:hAnsi="Arial" w:cs="Arial"/>
                <w:b/>
                <w:spacing w:val="-8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6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er</w:t>
            </w:r>
          </w:p>
          <w:p w:rsidR="00BE23EC" w:rsidRDefault="007C2734">
            <w:pPr>
              <w:spacing w:line="240" w:lineRule="exact"/>
              <w:ind w:left="587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sion</w:t>
            </w:r>
          </w:p>
          <w:p w:rsidR="00BE23EC" w:rsidRDefault="00BE23EC">
            <w:pPr>
              <w:spacing w:before="5" w:line="160" w:lineRule="exact"/>
              <w:rPr>
                <w:sz w:val="16"/>
                <w:szCs w:val="16"/>
              </w:rPr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7C2734">
            <w:pPr>
              <w:spacing w:line="240" w:lineRule="exact"/>
              <w:ind w:left="544" w:right="549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x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at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on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&amp; 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sions</w:t>
            </w:r>
          </w:p>
          <w:p w:rsidR="00BE23EC" w:rsidRDefault="00BE23EC">
            <w:pPr>
              <w:spacing w:before="2" w:line="100" w:lineRule="exact"/>
              <w:rPr>
                <w:sz w:val="10"/>
                <w:szCs w:val="10"/>
              </w:rPr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7C2734">
            <w:pPr>
              <w:ind w:left="393" w:right="393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 Ex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se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&amp; 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</w:t>
            </w:r>
          </w:p>
          <w:p w:rsidR="00BE23EC" w:rsidRDefault="00BE23EC">
            <w:pPr>
              <w:spacing w:before="6" w:line="140" w:lineRule="exact"/>
              <w:rPr>
                <w:sz w:val="15"/>
                <w:szCs w:val="15"/>
              </w:rPr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7C2734">
            <w:pPr>
              <w:ind w:left="786" w:right="786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Q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on</w:t>
            </w:r>
          </w:p>
          <w:p w:rsidR="00BE23EC" w:rsidRDefault="007C2734">
            <w:pPr>
              <w:spacing w:before="1"/>
              <w:ind w:left="1055" w:right="662" w:firstLine="163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&amp; </w:t>
            </w:r>
            <w:r>
              <w:rPr>
                <w:rFonts w:ascii="Arial" w:eastAsia="Arial" w:hAnsi="Arial" w:cs="Arial"/>
                <w:b/>
                <w:spacing w:val="-6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6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er 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sion</w:t>
            </w:r>
          </w:p>
        </w:tc>
        <w:tc>
          <w:tcPr>
            <w:tcW w:w="15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3EC" w:rsidRDefault="00BE23EC">
            <w:pPr>
              <w:spacing w:before="3" w:line="100" w:lineRule="exact"/>
              <w:rPr>
                <w:sz w:val="10"/>
                <w:szCs w:val="10"/>
              </w:rPr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7C2734">
            <w:pPr>
              <w:ind w:left="1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</w:t>
            </w:r>
            <w:r>
              <w:rPr>
                <w:rFonts w:ascii="Arial" w:eastAsia="Arial" w:hAnsi="Arial" w:cs="Arial"/>
                <w:spacing w:val="-1"/>
              </w:rPr>
              <w:t>t</w:t>
            </w:r>
            <w:r>
              <w:rPr>
                <w:rFonts w:ascii="Arial" w:eastAsia="Arial" w:hAnsi="Arial" w:cs="Arial"/>
              </w:rPr>
              <w:t>ern</w:t>
            </w:r>
            <w:r>
              <w:rPr>
                <w:rFonts w:ascii="Arial" w:eastAsia="Arial" w:hAnsi="Arial" w:cs="Arial"/>
                <w:spacing w:val="2"/>
              </w:rPr>
              <w:t>e</w:t>
            </w:r>
            <w:r>
              <w:rPr>
                <w:rFonts w:ascii="Arial" w:eastAsia="Arial" w:hAnsi="Arial" w:cs="Arial"/>
              </w:rPr>
              <w:t>t</w:t>
            </w:r>
          </w:p>
          <w:p w:rsidR="00BE23EC" w:rsidRDefault="007C2734">
            <w:pPr>
              <w:ind w:left="100" w:right="219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He</w:t>
            </w:r>
            <w:r>
              <w:rPr>
                <w:rFonts w:ascii="Arial" w:eastAsia="Arial" w:hAnsi="Arial" w:cs="Arial"/>
                <w:spacing w:val="-1"/>
              </w:rPr>
              <w:t>l</w:t>
            </w:r>
            <w:r>
              <w:rPr>
                <w:rFonts w:ascii="Arial" w:eastAsia="Arial" w:hAnsi="Arial" w:cs="Arial"/>
              </w:rPr>
              <w:t>p</w:t>
            </w:r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</w:rPr>
              <w:t>f</w:t>
            </w:r>
            <w:r>
              <w:rPr>
                <w:rFonts w:ascii="Arial" w:eastAsia="Arial" w:hAnsi="Arial" w:cs="Arial"/>
              </w:rPr>
              <w:t>u</w:t>
            </w:r>
            <w:r>
              <w:rPr>
                <w:rFonts w:ascii="Arial" w:eastAsia="Arial" w:hAnsi="Arial" w:cs="Arial"/>
                <w:spacing w:val="-1"/>
              </w:rPr>
              <w:t>n</w:t>
            </w:r>
            <w:r>
              <w:rPr>
                <w:rFonts w:ascii="Arial" w:eastAsia="Arial" w:hAnsi="Arial" w:cs="Arial"/>
                <w:spacing w:val="1"/>
              </w:rPr>
              <w:t>c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 xml:space="preserve">on </w:t>
            </w:r>
            <w:r>
              <w:rPr>
                <w:rFonts w:ascii="Arial" w:eastAsia="Arial" w:hAnsi="Arial" w:cs="Arial"/>
                <w:spacing w:val="6"/>
              </w:rPr>
              <w:t>W</w:t>
            </w:r>
            <w:r>
              <w:rPr>
                <w:rFonts w:ascii="Arial" w:eastAsia="Arial" w:hAnsi="Arial" w:cs="Arial"/>
                <w:spacing w:val="-3"/>
              </w:rPr>
              <w:t>o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d pro</w:t>
            </w:r>
            <w:r>
              <w:rPr>
                <w:rFonts w:ascii="Arial" w:eastAsia="Arial" w:hAnsi="Arial" w:cs="Arial"/>
                <w:spacing w:val="1"/>
              </w:rPr>
              <w:t>c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1"/>
              </w:rPr>
              <w:t>ss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ng</w:t>
            </w:r>
          </w:p>
          <w:p w:rsidR="00BE23EC" w:rsidRDefault="00BE23EC">
            <w:pPr>
              <w:spacing w:before="9" w:line="100" w:lineRule="exact"/>
              <w:rPr>
                <w:sz w:val="11"/>
                <w:szCs w:val="11"/>
              </w:rPr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7C2734">
            <w:pPr>
              <w:ind w:left="100" w:right="159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3"/>
              </w:rPr>
              <w:t>T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1"/>
              </w:rPr>
              <w:t>c</w:t>
            </w:r>
            <w:r>
              <w:rPr>
                <w:rFonts w:ascii="Arial" w:eastAsia="Arial" w:hAnsi="Arial" w:cs="Arial"/>
              </w:rPr>
              <w:t>h</w:t>
            </w:r>
            <w:r>
              <w:rPr>
                <w:rFonts w:ascii="Arial" w:eastAsia="Arial" w:hAnsi="Arial" w:cs="Arial"/>
                <w:spacing w:val="-1"/>
              </w:rPr>
              <w:t>n</w:t>
            </w:r>
            <w:r>
              <w:rPr>
                <w:rFonts w:ascii="Arial" w:eastAsia="Arial" w:hAnsi="Arial" w:cs="Arial"/>
              </w:rPr>
              <w:t>o</w:t>
            </w:r>
            <w:r>
              <w:rPr>
                <w:rFonts w:ascii="Arial" w:eastAsia="Arial" w:hAnsi="Arial" w:cs="Arial"/>
                <w:spacing w:val="-1"/>
              </w:rPr>
              <w:t>l</w:t>
            </w:r>
            <w:r>
              <w:rPr>
                <w:rFonts w:ascii="Arial" w:eastAsia="Arial" w:hAnsi="Arial" w:cs="Arial"/>
              </w:rPr>
              <w:t>o</w:t>
            </w:r>
            <w:r>
              <w:rPr>
                <w:rFonts w:ascii="Arial" w:eastAsia="Arial" w:hAnsi="Arial" w:cs="Arial"/>
                <w:spacing w:val="4"/>
              </w:rPr>
              <w:t>g</w:t>
            </w:r>
            <w:r>
              <w:rPr>
                <w:rFonts w:ascii="Arial" w:eastAsia="Arial" w:hAnsi="Arial" w:cs="Arial"/>
              </w:rPr>
              <w:t xml:space="preserve">y 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</w:rPr>
              <w:t>p</w:t>
            </w:r>
            <w:r>
              <w:rPr>
                <w:rFonts w:ascii="Arial" w:eastAsia="Arial" w:hAnsi="Arial" w:cs="Arial"/>
                <w:spacing w:val="1"/>
              </w:rPr>
              <w:t>p</w:t>
            </w:r>
            <w:r>
              <w:rPr>
                <w:rFonts w:ascii="Arial" w:eastAsia="Arial" w:hAnsi="Arial" w:cs="Arial"/>
                <w:spacing w:val="-1"/>
              </w:rPr>
              <w:t>li</w:t>
            </w:r>
            <w:r>
              <w:rPr>
                <w:rFonts w:ascii="Arial" w:eastAsia="Arial" w:hAnsi="Arial" w:cs="Arial"/>
                <w:spacing w:val="1"/>
              </w:rPr>
              <w:t>c</w:t>
            </w:r>
            <w:r>
              <w:rPr>
                <w:rFonts w:ascii="Arial" w:eastAsia="Arial" w:hAnsi="Arial" w:cs="Arial"/>
              </w:rPr>
              <w:t>a</w:t>
            </w:r>
            <w:r>
              <w:rPr>
                <w:rFonts w:ascii="Arial" w:eastAsia="Arial" w:hAnsi="Arial" w:cs="Arial"/>
                <w:spacing w:val="2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2"/>
              </w:rPr>
              <w:t>o</w:t>
            </w:r>
            <w:r>
              <w:rPr>
                <w:rFonts w:ascii="Arial" w:eastAsia="Arial" w:hAnsi="Arial" w:cs="Arial"/>
              </w:rPr>
              <w:t xml:space="preserve">ns </w:t>
            </w:r>
            <w:r>
              <w:rPr>
                <w:rFonts w:ascii="Arial" w:eastAsia="Arial" w:hAnsi="Arial" w:cs="Arial"/>
                <w:spacing w:val="-1"/>
              </w:rPr>
              <w:t>S</w:t>
            </w:r>
            <w:r>
              <w:rPr>
                <w:rFonts w:ascii="Arial" w:eastAsia="Arial" w:hAnsi="Arial" w:cs="Arial"/>
              </w:rPr>
              <w:t>tu</w:t>
            </w:r>
            <w:r>
              <w:rPr>
                <w:rFonts w:ascii="Arial" w:eastAsia="Arial" w:hAnsi="Arial" w:cs="Arial"/>
                <w:spacing w:val="1"/>
              </w:rPr>
              <w:t>d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>n</w:t>
            </w:r>
            <w:r>
              <w:rPr>
                <w:rFonts w:ascii="Arial" w:eastAsia="Arial" w:hAnsi="Arial" w:cs="Arial"/>
              </w:rPr>
              <w:t xml:space="preserve">t </w:t>
            </w:r>
            <w:proofErr w:type="spellStart"/>
            <w:r>
              <w:rPr>
                <w:rFonts w:ascii="Arial" w:eastAsia="Arial" w:hAnsi="Arial" w:cs="Arial"/>
                <w:spacing w:val="6"/>
              </w:rPr>
              <w:t>W</w:t>
            </w:r>
            <w:r>
              <w:rPr>
                <w:rFonts w:ascii="Arial" w:eastAsia="Arial" w:hAnsi="Arial" w:cs="Arial"/>
                <w:spacing w:val="-3"/>
              </w:rPr>
              <w:t>o</w:t>
            </w:r>
            <w:r>
              <w:rPr>
                <w:rFonts w:ascii="Arial" w:eastAsia="Arial" w:hAnsi="Arial" w:cs="Arial"/>
                <w:spacing w:val="-2"/>
              </w:rPr>
              <w:t>r</w:t>
            </w:r>
            <w:r>
              <w:rPr>
                <w:rFonts w:ascii="Arial" w:eastAsia="Arial" w:hAnsi="Arial" w:cs="Arial"/>
                <w:spacing w:val="1"/>
              </w:rPr>
              <w:t>k</w:t>
            </w:r>
            <w:r>
              <w:rPr>
                <w:rFonts w:ascii="Arial" w:eastAsia="Arial" w:hAnsi="Arial" w:cs="Arial"/>
                <w:spacing w:val="3"/>
              </w:rPr>
              <w:t>T</w:t>
            </w:r>
            <w:r>
              <w:rPr>
                <w:rFonts w:ascii="Arial" w:eastAsia="Arial" w:hAnsi="Arial" w:cs="Arial"/>
                <w:spacing w:val="-3"/>
              </w:rPr>
              <w:t>e</w:t>
            </w:r>
            <w:r>
              <w:rPr>
                <w:rFonts w:ascii="Arial" w:eastAsia="Arial" w:hAnsi="Arial" w:cs="Arial"/>
                <w:spacing w:val="1"/>
              </w:rPr>
              <w:t>x</w:t>
            </w:r>
            <w:r>
              <w:rPr>
                <w:rFonts w:ascii="Arial" w:eastAsia="Arial" w:hAnsi="Arial" w:cs="Arial"/>
              </w:rPr>
              <w:t>t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  <w:spacing w:val="1"/>
              </w:rPr>
              <w:t>Gr</w:t>
            </w:r>
            <w:r>
              <w:rPr>
                <w:rFonts w:ascii="Arial" w:eastAsia="Arial" w:hAnsi="Arial" w:cs="Arial"/>
              </w:rPr>
              <w:t>a</w:t>
            </w:r>
            <w:r>
              <w:rPr>
                <w:rFonts w:ascii="Arial" w:eastAsia="Arial" w:hAnsi="Arial" w:cs="Arial"/>
                <w:spacing w:val="-1"/>
              </w:rPr>
              <w:t>d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6"/>
              </w:rPr>
              <w:t xml:space="preserve"> </w:t>
            </w:r>
            <w:r>
              <w:rPr>
                <w:rFonts w:ascii="Arial" w:eastAsia="Arial" w:hAnsi="Arial" w:cs="Arial"/>
              </w:rPr>
              <w:t>6</w:t>
            </w:r>
            <w:r>
              <w:rPr>
                <w:rFonts w:ascii="Arial" w:eastAsia="Arial" w:hAnsi="Arial" w:cs="Arial"/>
                <w:spacing w:val="55"/>
              </w:rPr>
              <w:t xml:space="preserve"> </w:t>
            </w:r>
            <w:r>
              <w:rPr>
                <w:rFonts w:ascii="Arial" w:eastAsia="Arial" w:hAnsi="Arial" w:cs="Arial"/>
                <w:spacing w:val="2"/>
              </w:rPr>
              <w:t>b</w:t>
            </w:r>
            <w:r>
              <w:rPr>
                <w:rFonts w:ascii="Arial" w:eastAsia="Arial" w:hAnsi="Arial" w:cs="Arial"/>
                <w:spacing w:val="-4"/>
              </w:rPr>
              <w:t>y</w:t>
            </w:r>
            <w:r>
              <w:rPr>
                <w:rFonts w:ascii="Arial" w:eastAsia="Arial" w:hAnsi="Arial" w:cs="Arial"/>
              </w:rPr>
              <w:t xml:space="preserve">: </w:t>
            </w:r>
            <w:r>
              <w:rPr>
                <w:rFonts w:ascii="Arial" w:eastAsia="Arial" w:hAnsi="Arial" w:cs="Arial"/>
                <w:spacing w:val="-1"/>
              </w:rPr>
              <w:t>P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  <w:spacing w:val="1"/>
              </w:rPr>
              <w:t>rs</w:t>
            </w:r>
            <w:r>
              <w:rPr>
                <w:rFonts w:ascii="Arial" w:eastAsia="Arial" w:hAnsi="Arial" w:cs="Arial"/>
              </w:rPr>
              <w:t xml:space="preserve">on </w:t>
            </w:r>
            <w:r>
              <w:rPr>
                <w:rFonts w:ascii="Arial" w:eastAsia="Arial" w:hAnsi="Arial" w:cs="Arial"/>
                <w:spacing w:val="-1"/>
              </w:rPr>
              <w:t>P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>n</w:t>
            </w:r>
            <w:r>
              <w:rPr>
                <w:rFonts w:ascii="Arial" w:eastAsia="Arial" w:hAnsi="Arial" w:cs="Arial"/>
                <w:spacing w:val="2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1"/>
              </w:rPr>
              <w:t>c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7"/>
              </w:rPr>
              <w:t xml:space="preserve"> </w:t>
            </w:r>
            <w:r>
              <w:rPr>
                <w:rFonts w:ascii="Arial" w:eastAsia="Arial" w:hAnsi="Arial" w:cs="Arial"/>
              </w:rPr>
              <w:t>H</w:t>
            </w:r>
            <w:r>
              <w:rPr>
                <w:rFonts w:ascii="Arial" w:eastAsia="Arial" w:hAnsi="Arial" w:cs="Arial"/>
                <w:spacing w:val="1"/>
              </w:rPr>
              <w:t>a</w:t>
            </w:r>
            <w:r>
              <w:rPr>
                <w:rFonts w:ascii="Arial" w:eastAsia="Arial" w:hAnsi="Arial" w:cs="Arial"/>
                <w:spacing w:val="-1"/>
              </w:rPr>
              <w:t>l</w:t>
            </w:r>
            <w:r>
              <w:rPr>
                <w:rFonts w:ascii="Arial" w:eastAsia="Arial" w:hAnsi="Arial" w:cs="Arial"/>
              </w:rPr>
              <w:t xml:space="preserve">l </w:t>
            </w:r>
            <w:proofErr w:type="spellStart"/>
            <w:r>
              <w:rPr>
                <w:rFonts w:ascii="Arial" w:eastAsia="Arial" w:hAnsi="Arial" w:cs="Arial"/>
              </w:rPr>
              <w:t>p</w:t>
            </w:r>
            <w:r>
              <w:rPr>
                <w:rFonts w:ascii="Arial" w:eastAsia="Arial" w:hAnsi="Arial" w:cs="Arial"/>
                <w:spacing w:val="-1"/>
              </w:rPr>
              <w:t>g</w:t>
            </w:r>
            <w:r>
              <w:rPr>
                <w:rFonts w:ascii="Arial" w:eastAsia="Arial" w:hAnsi="Arial" w:cs="Arial"/>
              </w:rPr>
              <w:t>s</w:t>
            </w:r>
            <w:proofErr w:type="spellEnd"/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</w:rPr>
              <w:t>2</w:t>
            </w:r>
            <w:r>
              <w:rPr>
                <w:rFonts w:ascii="Arial" w:eastAsia="Arial" w:hAnsi="Arial" w:cs="Arial"/>
                <w:spacing w:val="1"/>
              </w:rPr>
              <w:t>5</w:t>
            </w:r>
            <w:r>
              <w:rPr>
                <w:rFonts w:ascii="Arial" w:eastAsia="Arial" w:hAnsi="Arial" w:cs="Arial"/>
              </w:rPr>
              <w:t>0</w:t>
            </w:r>
            <w:r>
              <w:rPr>
                <w:rFonts w:ascii="Arial" w:eastAsia="Arial" w:hAnsi="Arial" w:cs="Arial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</w:rPr>
              <w:t>- 2</w:t>
            </w:r>
            <w:r>
              <w:rPr>
                <w:rFonts w:ascii="Arial" w:eastAsia="Arial" w:hAnsi="Arial" w:cs="Arial"/>
                <w:spacing w:val="1"/>
              </w:rPr>
              <w:t>6</w:t>
            </w:r>
            <w:r>
              <w:rPr>
                <w:rFonts w:ascii="Arial" w:eastAsia="Arial" w:hAnsi="Arial" w:cs="Arial"/>
              </w:rPr>
              <w:t>0</w:t>
            </w:r>
          </w:p>
          <w:p w:rsidR="00BE23EC" w:rsidRDefault="00BE23EC">
            <w:pPr>
              <w:spacing w:before="1" w:line="140" w:lineRule="exact"/>
              <w:rPr>
                <w:sz w:val="15"/>
                <w:szCs w:val="15"/>
              </w:rPr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7C2734">
            <w:pPr>
              <w:ind w:left="1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ICDL</w:t>
            </w:r>
            <w:r>
              <w:rPr>
                <w:rFonts w:ascii="Arial" w:eastAsia="Arial" w:hAnsi="Arial" w:cs="Arial"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spacing w:val="2"/>
              </w:rPr>
              <w:t>M</w:t>
            </w:r>
            <w:r>
              <w:rPr>
                <w:rFonts w:ascii="Arial" w:eastAsia="Arial" w:hAnsi="Arial" w:cs="Arial"/>
              </w:rPr>
              <w:t>at</w:t>
            </w:r>
            <w:r>
              <w:rPr>
                <w:rFonts w:ascii="Arial" w:eastAsia="Arial" w:hAnsi="Arial" w:cs="Arial"/>
                <w:spacing w:val="-1"/>
              </w:rPr>
              <w:t>e</w:t>
            </w:r>
            <w:r>
              <w:rPr>
                <w:rFonts w:ascii="Arial" w:eastAsia="Arial" w:hAnsi="Arial" w:cs="Arial"/>
                <w:spacing w:val="3"/>
              </w:rPr>
              <w:t>r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al</w:t>
            </w:r>
          </w:p>
          <w:p w:rsidR="00BE23EC" w:rsidRDefault="007C2734">
            <w:pPr>
              <w:ind w:left="1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B</w:t>
            </w:r>
            <w:r>
              <w:rPr>
                <w:rFonts w:ascii="Arial" w:eastAsia="Arial" w:hAnsi="Arial" w:cs="Arial"/>
              </w:rPr>
              <w:t>a</w:t>
            </w:r>
            <w:r>
              <w:rPr>
                <w:rFonts w:ascii="Arial" w:eastAsia="Arial" w:hAnsi="Arial" w:cs="Arial"/>
                <w:spacing w:val="1"/>
              </w:rPr>
              <w:t>s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c</w:t>
            </w:r>
          </w:p>
          <w:p w:rsidR="00BE23EC" w:rsidRDefault="007C2734">
            <w:pPr>
              <w:spacing w:line="220" w:lineRule="exact"/>
              <w:ind w:left="1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Conce</w:t>
            </w:r>
            <w:r>
              <w:rPr>
                <w:rFonts w:ascii="Arial" w:eastAsia="Arial" w:hAnsi="Arial" w:cs="Arial"/>
                <w:spacing w:val="-1"/>
              </w:rPr>
              <w:t>p</w:t>
            </w:r>
            <w:r>
              <w:rPr>
                <w:rFonts w:ascii="Arial" w:eastAsia="Arial" w:hAnsi="Arial" w:cs="Arial"/>
              </w:rPr>
              <w:t>ts</w:t>
            </w:r>
            <w:r>
              <w:rPr>
                <w:rFonts w:ascii="Arial" w:eastAsia="Arial" w:hAnsi="Arial" w:cs="Arial"/>
                <w:spacing w:val="-5"/>
              </w:rPr>
              <w:t xml:space="preserve"> </w:t>
            </w:r>
            <w:r>
              <w:rPr>
                <w:rFonts w:ascii="Arial" w:eastAsia="Arial" w:hAnsi="Arial" w:cs="Arial"/>
              </w:rPr>
              <w:t>of IT</w:t>
            </w:r>
          </w:p>
          <w:p w:rsidR="00BE23EC" w:rsidRDefault="007C2734">
            <w:pPr>
              <w:ind w:left="1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M</w:t>
            </w:r>
            <w:r>
              <w:rPr>
                <w:rFonts w:ascii="Arial" w:eastAsia="Arial" w:hAnsi="Arial" w:cs="Arial"/>
                <w:spacing w:val="-1"/>
              </w:rPr>
              <w:t>o</w:t>
            </w:r>
            <w:r>
              <w:rPr>
                <w:rFonts w:ascii="Arial" w:eastAsia="Arial" w:hAnsi="Arial" w:cs="Arial"/>
              </w:rPr>
              <w:t>d</w:t>
            </w:r>
            <w:r>
              <w:rPr>
                <w:rFonts w:ascii="Arial" w:eastAsia="Arial" w:hAnsi="Arial" w:cs="Arial"/>
                <w:spacing w:val="1"/>
              </w:rPr>
              <w:t>u</w:t>
            </w:r>
            <w:r>
              <w:rPr>
                <w:rFonts w:ascii="Arial" w:eastAsia="Arial" w:hAnsi="Arial" w:cs="Arial"/>
                <w:spacing w:val="-1"/>
              </w:rPr>
              <w:t>l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5"/>
              </w:rPr>
              <w:t xml:space="preserve"> </w:t>
            </w:r>
            <w:r>
              <w:rPr>
                <w:rFonts w:ascii="Arial" w:eastAsia="Arial" w:hAnsi="Arial" w:cs="Arial"/>
              </w:rPr>
              <w:t>1</w:t>
            </w:r>
          </w:p>
          <w:p w:rsidR="00BE23EC" w:rsidRDefault="007C2734">
            <w:pPr>
              <w:spacing w:before="1"/>
              <w:ind w:left="100"/>
              <w:rPr>
                <w:rFonts w:ascii="Arial" w:eastAsia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proofErr w:type="spellEnd"/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69- 72</w:t>
            </w:r>
          </w:p>
        </w:tc>
      </w:tr>
      <w:tr w:rsidR="00BE23EC">
        <w:trPr>
          <w:trHeight w:hRule="exact" w:val="564"/>
        </w:trPr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3EC" w:rsidRDefault="00BE23EC">
            <w:pPr>
              <w:spacing w:before="9" w:line="240" w:lineRule="exact"/>
              <w:rPr>
                <w:sz w:val="24"/>
                <w:szCs w:val="24"/>
              </w:rPr>
            </w:pPr>
          </w:p>
          <w:p w:rsidR="00BE23EC" w:rsidRDefault="007C2734">
            <w:pPr>
              <w:ind w:left="526" w:right="527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60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3EC" w:rsidRDefault="00BE23EC">
            <w:pPr>
              <w:spacing w:before="11" w:line="240" w:lineRule="exact"/>
              <w:rPr>
                <w:sz w:val="24"/>
                <w:szCs w:val="24"/>
              </w:rPr>
            </w:pPr>
          </w:p>
          <w:p w:rsidR="00BE23EC" w:rsidRDefault="007C2734">
            <w:pPr>
              <w:ind w:left="10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on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d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e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pi</w:t>
            </w:r>
            <w:r>
              <w:rPr>
                <w:rFonts w:ascii="Arial" w:eastAsia="Arial" w:hAnsi="Arial" w:cs="Arial"/>
                <w:sz w:val="22"/>
                <w:szCs w:val="22"/>
              </w:rPr>
              <w:t>cs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co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z w:val="22"/>
                <w:szCs w:val="22"/>
              </w:rPr>
              <w:t>ered</w:t>
            </w:r>
          </w:p>
        </w:tc>
        <w:tc>
          <w:tcPr>
            <w:tcW w:w="26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3EC" w:rsidRDefault="00BE23EC"/>
        </w:tc>
        <w:tc>
          <w:tcPr>
            <w:tcW w:w="15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3EC" w:rsidRDefault="00BE23EC"/>
        </w:tc>
      </w:tr>
    </w:tbl>
    <w:p w:rsidR="00BE23EC" w:rsidRDefault="00BE23EC">
      <w:pPr>
        <w:sectPr w:rsidR="00BE23EC">
          <w:headerReference w:type="default" r:id="rId8"/>
          <w:footerReference w:type="default" r:id="rId9"/>
          <w:pgSz w:w="11920" w:h="16860"/>
          <w:pgMar w:top="1140" w:right="100" w:bottom="280" w:left="160" w:header="566" w:footer="926" w:gutter="0"/>
          <w:cols w:space="720"/>
        </w:sectPr>
      </w:pPr>
    </w:p>
    <w:p w:rsidR="0017062A" w:rsidRDefault="0017062A" w:rsidP="0017062A">
      <w:pPr>
        <w:spacing w:before="92"/>
        <w:ind w:left="2207" w:right="2405"/>
        <w:jc w:val="center"/>
        <w:rPr>
          <w:rFonts w:ascii="Arial" w:eastAsia="Arial" w:hAnsi="Arial" w:cs="Arial"/>
          <w:b/>
          <w:spacing w:val="1"/>
          <w:sz w:val="22"/>
          <w:szCs w:val="22"/>
        </w:rPr>
      </w:pPr>
      <w:r>
        <w:rPr>
          <w:rFonts w:ascii="Arial" w:eastAsia="Arial" w:hAnsi="Arial" w:cs="Arial"/>
          <w:b/>
          <w:spacing w:val="1"/>
          <w:sz w:val="22"/>
          <w:szCs w:val="22"/>
        </w:rPr>
        <w:lastRenderedPageBreak/>
        <w:t>COMMON</w:t>
      </w:r>
    </w:p>
    <w:p w:rsidR="0017062A" w:rsidRDefault="0017062A" w:rsidP="0017062A">
      <w:pPr>
        <w:spacing w:before="92"/>
        <w:ind w:left="2207" w:right="2405"/>
        <w:jc w:val="center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pacing w:val="1"/>
          <w:sz w:val="22"/>
          <w:szCs w:val="22"/>
        </w:rPr>
        <w:t>GR</w:t>
      </w:r>
      <w:r>
        <w:rPr>
          <w:rFonts w:ascii="Arial" w:eastAsia="Arial" w:hAnsi="Arial" w:cs="Arial"/>
          <w:b/>
          <w:spacing w:val="-6"/>
          <w:sz w:val="22"/>
          <w:szCs w:val="22"/>
        </w:rPr>
        <w:t>A</w:t>
      </w:r>
      <w:r>
        <w:rPr>
          <w:rFonts w:ascii="Arial" w:eastAsia="Arial" w:hAnsi="Arial" w:cs="Arial"/>
          <w:b/>
          <w:spacing w:val="-1"/>
          <w:sz w:val="22"/>
          <w:szCs w:val="22"/>
        </w:rPr>
        <w:t>D</w:t>
      </w:r>
      <w:r>
        <w:rPr>
          <w:rFonts w:ascii="Arial" w:eastAsia="Arial" w:hAnsi="Arial" w:cs="Arial"/>
          <w:b/>
          <w:sz w:val="22"/>
          <w:szCs w:val="22"/>
        </w:rPr>
        <w:t>E 9 CO</w:t>
      </w:r>
      <w:r>
        <w:rPr>
          <w:rFonts w:ascii="Arial" w:eastAsia="Arial" w:hAnsi="Arial" w:cs="Arial"/>
          <w:b/>
          <w:spacing w:val="1"/>
          <w:sz w:val="22"/>
          <w:szCs w:val="22"/>
        </w:rPr>
        <w:t>M</w:t>
      </w:r>
      <w:r>
        <w:rPr>
          <w:rFonts w:ascii="Arial" w:eastAsia="Arial" w:hAnsi="Arial" w:cs="Arial"/>
          <w:b/>
          <w:spacing w:val="-1"/>
          <w:sz w:val="22"/>
          <w:szCs w:val="22"/>
        </w:rPr>
        <w:t>PU</w:t>
      </w:r>
      <w:r>
        <w:rPr>
          <w:rFonts w:ascii="Arial" w:eastAsia="Arial" w:hAnsi="Arial" w:cs="Arial"/>
          <w:b/>
          <w:spacing w:val="-3"/>
          <w:sz w:val="22"/>
          <w:szCs w:val="22"/>
        </w:rPr>
        <w:t>T</w:t>
      </w:r>
      <w:r>
        <w:rPr>
          <w:rFonts w:ascii="Arial" w:eastAsia="Arial" w:hAnsi="Arial" w:cs="Arial"/>
          <w:b/>
          <w:spacing w:val="-1"/>
          <w:sz w:val="22"/>
          <w:szCs w:val="22"/>
        </w:rPr>
        <w:t>E</w:t>
      </w:r>
      <w:r>
        <w:rPr>
          <w:rFonts w:ascii="Arial" w:eastAsia="Arial" w:hAnsi="Arial" w:cs="Arial"/>
          <w:b/>
          <w:sz w:val="22"/>
          <w:szCs w:val="22"/>
        </w:rPr>
        <w:t xml:space="preserve">R </w:t>
      </w:r>
      <w:r>
        <w:rPr>
          <w:rFonts w:ascii="Arial" w:eastAsia="Arial" w:hAnsi="Arial" w:cs="Arial"/>
          <w:b/>
          <w:spacing w:val="-1"/>
          <w:sz w:val="22"/>
          <w:szCs w:val="22"/>
        </w:rPr>
        <w:t>S</w:t>
      </w:r>
      <w:r>
        <w:rPr>
          <w:rFonts w:ascii="Arial" w:eastAsia="Arial" w:hAnsi="Arial" w:cs="Arial"/>
          <w:b/>
          <w:spacing w:val="-3"/>
          <w:sz w:val="22"/>
          <w:szCs w:val="22"/>
        </w:rPr>
        <w:t>T</w:t>
      </w:r>
      <w:r>
        <w:rPr>
          <w:rFonts w:ascii="Arial" w:eastAsia="Arial" w:hAnsi="Arial" w:cs="Arial"/>
          <w:b/>
          <w:spacing w:val="1"/>
          <w:sz w:val="22"/>
          <w:szCs w:val="22"/>
        </w:rPr>
        <w:t>U</w:t>
      </w:r>
      <w:r>
        <w:rPr>
          <w:rFonts w:ascii="Arial" w:eastAsia="Arial" w:hAnsi="Arial" w:cs="Arial"/>
          <w:b/>
          <w:spacing w:val="-1"/>
          <w:sz w:val="22"/>
          <w:szCs w:val="22"/>
        </w:rPr>
        <w:t>D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pacing w:val="-1"/>
          <w:sz w:val="22"/>
          <w:szCs w:val="22"/>
        </w:rPr>
        <w:t>E</w:t>
      </w:r>
      <w:r>
        <w:rPr>
          <w:rFonts w:ascii="Arial" w:eastAsia="Arial" w:hAnsi="Arial" w:cs="Arial"/>
          <w:b/>
          <w:sz w:val="22"/>
          <w:szCs w:val="22"/>
        </w:rPr>
        <w:t>S</w:t>
      </w:r>
      <w:r>
        <w:rPr>
          <w:rFonts w:ascii="Arial" w:eastAsia="Arial" w:hAnsi="Arial" w:cs="Arial"/>
          <w:b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–</w:t>
      </w:r>
      <w:r>
        <w:rPr>
          <w:rFonts w:ascii="Arial" w:eastAsia="Arial" w:hAnsi="Arial" w:cs="Arial"/>
          <w:b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1"/>
          <w:sz w:val="22"/>
          <w:szCs w:val="22"/>
        </w:rPr>
        <w:t>SCHE</w:t>
      </w:r>
      <w:r>
        <w:rPr>
          <w:rFonts w:ascii="Arial" w:eastAsia="Arial" w:hAnsi="Arial" w:cs="Arial"/>
          <w:b/>
          <w:spacing w:val="1"/>
          <w:sz w:val="22"/>
          <w:szCs w:val="22"/>
        </w:rPr>
        <w:t>M</w:t>
      </w:r>
      <w:r>
        <w:rPr>
          <w:rFonts w:ascii="Arial" w:eastAsia="Arial" w:hAnsi="Arial" w:cs="Arial"/>
          <w:b/>
          <w:spacing w:val="-1"/>
          <w:sz w:val="22"/>
          <w:szCs w:val="22"/>
        </w:rPr>
        <w:t>E</w:t>
      </w:r>
      <w:r>
        <w:rPr>
          <w:rFonts w:ascii="Arial" w:eastAsia="Arial" w:hAnsi="Arial" w:cs="Arial"/>
          <w:b/>
          <w:sz w:val="22"/>
          <w:szCs w:val="22"/>
        </w:rPr>
        <w:t>S</w:t>
      </w:r>
      <w:r>
        <w:rPr>
          <w:rFonts w:ascii="Arial" w:eastAsia="Arial" w:hAnsi="Arial" w:cs="Arial"/>
          <w:b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1"/>
          <w:sz w:val="22"/>
          <w:szCs w:val="22"/>
        </w:rPr>
        <w:t>O</w:t>
      </w:r>
      <w:r>
        <w:rPr>
          <w:rFonts w:ascii="Arial" w:eastAsia="Arial" w:hAnsi="Arial" w:cs="Arial"/>
          <w:b/>
          <w:sz w:val="22"/>
          <w:szCs w:val="22"/>
        </w:rPr>
        <w:t>F</w:t>
      </w:r>
      <w:r>
        <w:rPr>
          <w:rFonts w:ascii="Arial" w:eastAsia="Arial" w:hAnsi="Arial" w:cs="Arial"/>
          <w:b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W</w:t>
      </w:r>
      <w:r>
        <w:rPr>
          <w:rFonts w:ascii="Arial" w:eastAsia="Arial" w:hAnsi="Arial" w:cs="Arial"/>
          <w:b/>
          <w:spacing w:val="1"/>
          <w:sz w:val="22"/>
          <w:szCs w:val="22"/>
        </w:rPr>
        <w:t>O</w:t>
      </w:r>
      <w:r>
        <w:rPr>
          <w:rFonts w:ascii="Arial" w:eastAsia="Arial" w:hAnsi="Arial" w:cs="Arial"/>
          <w:b/>
          <w:spacing w:val="-1"/>
          <w:sz w:val="22"/>
          <w:szCs w:val="22"/>
        </w:rPr>
        <w:t>R</w:t>
      </w:r>
      <w:r>
        <w:rPr>
          <w:rFonts w:ascii="Arial" w:eastAsia="Arial" w:hAnsi="Arial" w:cs="Arial"/>
          <w:b/>
          <w:sz w:val="22"/>
          <w:szCs w:val="22"/>
        </w:rPr>
        <w:t>K –</w:t>
      </w:r>
      <w:r>
        <w:rPr>
          <w:rFonts w:ascii="Arial" w:eastAsia="Arial" w:hAnsi="Arial" w:cs="Arial"/>
          <w:b/>
          <w:spacing w:val="-3"/>
          <w:sz w:val="22"/>
          <w:szCs w:val="22"/>
        </w:rPr>
        <w:t>T</w:t>
      </w:r>
      <w:r>
        <w:rPr>
          <w:rFonts w:ascii="Arial" w:eastAsia="Arial" w:hAnsi="Arial" w:cs="Arial"/>
          <w:b/>
          <w:spacing w:val="-1"/>
          <w:sz w:val="22"/>
          <w:szCs w:val="22"/>
        </w:rPr>
        <w:t>HE</w:t>
      </w:r>
      <w:r>
        <w:rPr>
          <w:rFonts w:ascii="Arial" w:eastAsia="Arial" w:hAnsi="Arial" w:cs="Arial"/>
          <w:b/>
          <w:spacing w:val="1"/>
          <w:sz w:val="22"/>
          <w:szCs w:val="22"/>
        </w:rPr>
        <w:t>O</w:t>
      </w:r>
      <w:r>
        <w:rPr>
          <w:rFonts w:ascii="Arial" w:eastAsia="Arial" w:hAnsi="Arial" w:cs="Arial"/>
          <w:b/>
          <w:spacing w:val="-1"/>
          <w:sz w:val="22"/>
          <w:szCs w:val="22"/>
        </w:rPr>
        <w:t>R</w:t>
      </w:r>
      <w:r>
        <w:rPr>
          <w:rFonts w:ascii="Arial" w:eastAsia="Arial" w:hAnsi="Arial" w:cs="Arial"/>
          <w:b/>
          <w:sz w:val="22"/>
          <w:szCs w:val="22"/>
        </w:rPr>
        <w:t>Y</w:t>
      </w:r>
    </w:p>
    <w:p w:rsidR="0017062A" w:rsidRDefault="0017062A" w:rsidP="0017062A">
      <w:pPr>
        <w:spacing w:before="4" w:line="100" w:lineRule="exact"/>
        <w:rPr>
          <w:sz w:val="11"/>
          <w:szCs w:val="11"/>
        </w:rPr>
      </w:pPr>
    </w:p>
    <w:p w:rsidR="0017062A" w:rsidRDefault="0017062A" w:rsidP="0017062A">
      <w:pPr>
        <w:ind w:left="1705" w:right="1905"/>
        <w:jc w:val="center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pacing w:val="-3"/>
          <w:sz w:val="22"/>
          <w:szCs w:val="22"/>
        </w:rPr>
        <w:t>T</w:t>
      </w:r>
      <w:r>
        <w:rPr>
          <w:rFonts w:ascii="Arial" w:eastAsia="Arial" w:hAnsi="Arial" w:cs="Arial"/>
          <w:b/>
          <w:spacing w:val="-1"/>
          <w:sz w:val="22"/>
          <w:szCs w:val="22"/>
        </w:rPr>
        <w:t>ER</w:t>
      </w:r>
      <w:r>
        <w:rPr>
          <w:rFonts w:ascii="Arial" w:eastAsia="Arial" w:hAnsi="Arial" w:cs="Arial"/>
          <w:b/>
          <w:spacing w:val="1"/>
          <w:sz w:val="22"/>
          <w:szCs w:val="22"/>
        </w:rPr>
        <w:t>M</w:t>
      </w:r>
      <w:r>
        <w:rPr>
          <w:rFonts w:ascii="Arial" w:eastAsia="Arial" w:hAnsi="Arial" w:cs="Arial"/>
          <w:b/>
          <w:sz w:val="22"/>
          <w:szCs w:val="22"/>
        </w:rPr>
        <w:t>:</w:t>
      </w:r>
      <w:r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1"/>
          <w:sz w:val="22"/>
          <w:szCs w:val="22"/>
        </w:rPr>
        <w:t>O</w:t>
      </w:r>
      <w:r>
        <w:rPr>
          <w:rFonts w:ascii="Arial" w:eastAsia="Arial" w:hAnsi="Arial" w:cs="Arial"/>
          <w:b/>
          <w:spacing w:val="-1"/>
          <w:sz w:val="22"/>
          <w:szCs w:val="22"/>
        </w:rPr>
        <w:t>N</w:t>
      </w:r>
      <w:r>
        <w:rPr>
          <w:rFonts w:ascii="Arial" w:eastAsia="Arial" w:hAnsi="Arial" w:cs="Arial"/>
          <w:b/>
          <w:sz w:val="22"/>
          <w:szCs w:val="22"/>
        </w:rPr>
        <w:t xml:space="preserve">E-THREE                                  </w:t>
      </w:r>
      <w:r>
        <w:rPr>
          <w:rFonts w:ascii="Arial" w:eastAsia="Arial" w:hAnsi="Arial" w:cs="Arial"/>
          <w:b/>
          <w:spacing w:val="48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1"/>
          <w:sz w:val="22"/>
          <w:szCs w:val="22"/>
        </w:rPr>
        <w:t>Y</w:t>
      </w:r>
      <w:r>
        <w:rPr>
          <w:rFonts w:ascii="Arial" w:eastAsia="Arial" w:hAnsi="Arial" w:cs="Arial"/>
          <w:b/>
          <w:spacing w:val="1"/>
          <w:sz w:val="22"/>
          <w:szCs w:val="22"/>
        </w:rPr>
        <w:t>E</w:t>
      </w:r>
      <w:r>
        <w:rPr>
          <w:rFonts w:ascii="Arial" w:eastAsia="Arial" w:hAnsi="Arial" w:cs="Arial"/>
          <w:b/>
          <w:spacing w:val="-6"/>
          <w:sz w:val="22"/>
          <w:szCs w:val="22"/>
        </w:rPr>
        <w:t>A</w:t>
      </w:r>
      <w:r>
        <w:rPr>
          <w:rFonts w:ascii="Arial" w:eastAsia="Arial" w:hAnsi="Arial" w:cs="Arial"/>
          <w:b/>
          <w:sz w:val="22"/>
          <w:szCs w:val="22"/>
        </w:rPr>
        <w:t>R</w:t>
      </w:r>
      <w:proofErr w:type="gramStart"/>
      <w:r>
        <w:rPr>
          <w:rFonts w:ascii="Arial" w:eastAsia="Arial" w:hAnsi="Arial" w:cs="Arial"/>
          <w:b/>
          <w:sz w:val="22"/>
          <w:szCs w:val="22"/>
        </w:rPr>
        <w:t>:2018</w:t>
      </w:r>
      <w:proofErr w:type="gramEnd"/>
    </w:p>
    <w:p w:rsidR="0017062A" w:rsidRDefault="0017062A" w:rsidP="0017062A">
      <w:pPr>
        <w:spacing w:before="2" w:line="160" w:lineRule="exact"/>
        <w:rPr>
          <w:sz w:val="16"/>
          <w:szCs w:val="16"/>
        </w:rPr>
      </w:pPr>
    </w:p>
    <w:p w:rsidR="00806FDD" w:rsidRDefault="00806FDD">
      <w:pPr>
        <w:spacing w:before="11" w:line="240" w:lineRule="exact"/>
        <w:rPr>
          <w:sz w:val="24"/>
          <w:szCs w:val="24"/>
        </w:rPr>
      </w:pP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49"/>
        <w:gridCol w:w="6303"/>
        <w:gridCol w:w="2069"/>
        <w:gridCol w:w="1620"/>
      </w:tblGrid>
      <w:tr w:rsidR="00BE23EC">
        <w:trPr>
          <w:trHeight w:hRule="exact" w:val="701"/>
        </w:trPr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3EC" w:rsidRDefault="00BE23EC">
            <w:pPr>
              <w:spacing w:before="4" w:line="220" w:lineRule="exact"/>
              <w:rPr>
                <w:sz w:val="22"/>
                <w:szCs w:val="22"/>
              </w:rPr>
            </w:pPr>
          </w:p>
          <w:p w:rsidR="00BE23EC" w:rsidRDefault="007C2734">
            <w:pPr>
              <w:ind w:left="234" w:right="110" w:hanging="9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DU</w:t>
            </w:r>
            <w:r>
              <w:rPr>
                <w:rFonts w:ascii="Arial" w:eastAsia="Arial" w:hAnsi="Arial" w:cs="Arial"/>
                <w:b/>
                <w:spacing w:val="5"/>
              </w:rPr>
              <w:t>R</w:t>
            </w:r>
            <w:r>
              <w:rPr>
                <w:rFonts w:ascii="Arial" w:eastAsia="Arial" w:hAnsi="Arial" w:cs="Arial"/>
                <w:b/>
                <w:spacing w:val="-7"/>
              </w:rPr>
              <w:t>A</w:t>
            </w:r>
            <w:r>
              <w:rPr>
                <w:rFonts w:ascii="Arial" w:eastAsia="Arial" w:hAnsi="Arial" w:cs="Arial"/>
                <w:b/>
                <w:spacing w:val="3"/>
              </w:rPr>
              <w:t>T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</w:rPr>
              <w:t xml:space="preserve">N </w:t>
            </w:r>
            <w:r>
              <w:rPr>
                <w:rFonts w:ascii="Arial" w:eastAsia="Arial" w:hAnsi="Arial" w:cs="Arial"/>
                <w:b/>
                <w:spacing w:val="1"/>
              </w:rPr>
              <w:t>(W</w:t>
            </w:r>
            <w:r>
              <w:rPr>
                <w:rFonts w:ascii="Arial" w:eastAsia="Arial" w:hAnsi="Arial" w:cs="Arial"/>
                <w:b/>
                <w:spacing w:val="-1"/>
              </w:rPr>
              <w:t>EE</w:t>
            </w:r>
            <w:r>
              <w:rPr>
                <w:rFonts w:ascii="Arial" w:eastAsia="Arial" w:hAnsi="Arial" w:cs="Arial"/>
                <w:b/>
              </w:rPr>
              <w:t>K</w:t>
            </w:r>
            <w:r>
              <w:rPr>
                <w:rFonts w:ascii="Arial" w:eastAsia="Arial" w:hAnsi="Arial" w:cs="Arial"/>
                <w:b/>
                <w:spacing w:val="-1"/>
              </w:rPr>
              <w:t>S</w:t>
            </w:r>
            <w:r>
              <w:rPr>
                <w:rFonts w:ascii="Arial" w:eastAsia="Arial" w:hAnsi="Arial" w:cs="Arial"/>
                <w:b/>
              </w:rPr>
              <w:t>)</w:t>
            </w:r>
          </w:p>
        </w:tc>
        <w:tc>
          <w:tcPr>
            <w:tcW w:w="63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3EC" w:rsidRDefault="00BE23EC">
            <w:pPr>
              <w:spacing w:before="4" w:line="220" w:lineRule="exact"/>
              <w:rPr>
                <w:sz w:val="22"/>
                <w:szCs w:val="22"/>
              </w:rPr>
            </w:pPr>
          </w:p>
          <w:p w:rsidR="00BE23EC" w:rsidRDefault="007C2734">
            <w:pPr>
              <w:ind w:left="2086" w:right="209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3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  <w:spacing w:val="-1"/>
              </w:rPr>
              <w:t>P</w:t>
            </w:r>
            <w:r>
              <w:rPr>
                <w:rFonts w:ascii="Arial" w:eastAsia="Arial" w:hAnsi="Arial" w:cs="Arial"/>
                <w:b/>
              </w:rPr>
              <w:t>IC</w:t>
            </w:r>
            <w:r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and</w:t>
            </w:r>
            <w:r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b/>
                <w:w w:val="99"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  <w:w w:val="99"/>
              </w:rPr>
              <w:t>O</w:t>
            </w:r>
            <w:r>
              <w:rPr>
                <w:rFonts w:ascii="Arial" w:eastAsia="Arial" w:hAnsi="Arial" w:cs="Arial"/>
                <w:b/>
                <w:w w:val="99"/>
              </w:rPr>
              <w:t>N</w:t>
            </w:r>
            <w:r>
              <w:rPr>
                <w:rFonts w:ascii="Arial" w:eastAsia="Arial" w:hAnsi="Arial" w:cs="Arial"/>
                <w:b/>
                <w:spacing w:val="3"/>
                <w:w w:val="99"/>
              </w:rPr>
              <w:t>T</w:t>
            </w:r>
            <w:r>
              <w:rPr>
                <w:rFonts w:ascii="Arial" w:eastAsia="Arial" w:hAnsi="Arial" w:cs="Arial"/>
                <w:b/>
                <w:spacing w:val="-1"/>
                <w:w w:val="99"/>
              </w:rPr>
              <w:t>E</w:t>
            </w:r>
            <w:r>
              <w:rPr>
                <w:rFonts w:ascii="Arial" w:eastAsia="Arial" w:hAnsi="Arial" w:cs="Arial"/>
                <w:b/>
                <w:w w:val="99"/>
              </w:rPr>
              <w:t>NT</w:t>
            </w:r>
          </w:p>
        </w:tc>
        <w:tc>
          <w:tcPr>
            <w:tcW w:w="20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3EC" w:rsidRDefault="007C2734">
            <w:pPr>
              <w:spacing w:line="220" w:lineRule="exact"/>
              <w:ind w:left="463" w:right="469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4"/>
                <w:w w:val="99"/>
              </w:rPr>
              <w:t>M</w:t>
            </w:r>
            <w:r>
              <w:rPr>
                <w:rFonts w:ascii="Arial" w:eastAsia="Arial" w:hAnsi="Arial" w:cs="Arial"/>
                <w:b/>
                <w:spacing w:val="-3"/>
                <w:w w:val="99"/>
              </w:rPr>
              <w:t>E</w:t>
            </w:r>
            <w:r>
              <w:rPr>
                <w:rFonts w:ascii="Arial" w:eastAsia="Arial" w:hAnsi="Arial" w:cs="Arial"/>
                <w:b/>
                <w:spacing w:val="3"/>
                <w:w w:val="99"/>
              </w:rPr>
              <w:t>T</w:t>
            </w:r>
            <w:r>
              <w:rPr>
                <w:rFonts w:ascii="Arial" w:eastAsia="Arial" w:hAnsi="Arial" w:cs="Arial"/>
                <w:b/>
                <w:w w:val="99"/>
              </w:rPr>
              <w:t>H</w:t>
            </w:r>
            <w:r>
              <w:rPr>
                <w:rFonts w:ascii="Arial" w:eastAsia="Arial" w:hAnsi="Arial" w:cs="Arial"/>
                <w:b/>
                <w:spacing w:val="1"/>
                <w:w w:val="99"/>
              </w:rPr>
              <w:t>O</w:t>
            </w:r>
            <w:r>
              <w:rPr>
                <w:rFonts w:ascii="Arial" w:eastAsia="Arial" w:hAnsi="Arial" w:cs="Arial"/>
                <w:b/>
                <w:w w:val="99"/>
              </w:rPr>
              <w:t>D</w:t>
            </w:r>
            <w:r>
              <w:rPr>
                <w:rFonts w:ascii="Arial" w:eastAsia="Arial" w:hAnsi="Arial" w:cs="Arial"/>
                <w:b/>
                <w:spacing w:val="-1"/>
                <w:w w:val="99"/>
              </w:rPr>
              <w:t>S</w:t>
            </w:r>
            <w:r>
              <w:rPr>
                <w:rFonts w:ascii="Arial" w:eastAsia="Arial" w:hAnsi="Arial" w:cs="Arial"/>
                <w:b/>
                <w:w w:val="99"/>
              </w:rPr>
              <w:t>,</w:t>
            </w:r>
          </w:p>
          <w:p w:rsidR="00BE23EC" w:rsidRDefault="007C2734">
            <w:pPr>
              <w:ind w:left="174" w:right="184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1"/>
                <w:w w:val="99"/>
              </w:rPr>
              <w:t>O</w:t>
            </w:r>
            <w:r>
              <w:rPr>
                <w:rFonts w:ascii="Arial" w:eastAsia="Arial" w:hAnsi="Arial" w:cs="Arial"/>
                <w:b/>
                <w:w w:val="99"/>
              </w:rPr>
              <w:t>BJ</w:t>
            </w:r>
            <w:r>
              <w:rPr>
                <w:rFonts w:ascii="Arial" w:eastAsia="Arial" w:hAnsi="Arial" w:cs="Arial"/>
                <w:b/>
                <w:spacing w:val="-1"/>
                <w:w w:val="99"/>
              </w:rPr>
              <w:t>E</w:t>
            </w:r>
            <w:r>
              <w:rPr>
                <w:rFonts w:ascii="Arial" w:eastAsia="Arial" w:hAnsi="Arial" w:cs="Arial"/>
                <w:b/>
                <w:w w:val="99"/>
              </w:rPr>
              <w:t>C</w:t>
            </w:r>
            <w:r>
              <w:rPr>
                <w:rFonts w:ascii="Arial" w:eastAsia="Arial" w:hAnsi="Arial" w:cs="Arial"/>
                <w:b/>
                <w:spacing w:val="3"/>
                <w:w w:val="99"/>
              </w:rPr>
              <w:t>T</w:t>
            </w:r>
            <w:r>
              <w:rPr>
                <w:rFonts w:ascii="Arial" w:eastAsia="Arial" w:hAnsi="Arial" w:cs="Arial"/>
                <w:b/>
                <w:w w:val="99"/>
              </w:rPr>
              <w:t>I</w:t>
            </w:r>
            <w:r>
              <w:rPr>
                <w:rFonts w:ascii="Arial" w:eastAsia="Arial" w:hAnsi="Arial" w:cs="Arial"/>
                <w:b/>
                <w:spacing w:val="-1"/>
                <w:w w:val="99"/>
              </w:rPr>
              <w:t>V</w:t>
            </w:r>
            <w:r>
              <w:rPr>
                <w:rFonts w:ascii="Arial" w:eastAsia="Arial" w:hAnsi="Arial" w:cs="Arial"/>
                <w:b/>
                <w:spacing w:val="1"/>
                <w:w w:val="99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w w:val="99"/>
              </w:rPr>
              <w:t>S</w:t>
            </w:r>
            <w:r>
              <w:rPr>
                <w:rFonts w:ascii="Arial" w:eastAsia="Arial" w:hAnsi="Arial" w:cs="Arial"/>
                <w:b/>
                <w:w w:val="99"/>
              </w:rPr>
              <w:t xml:space="preserve">, </w:t>
            </w:r>
            <w:r>
              <w:rPr>
                <w:rFonts w:ascii="Arial" w:eastAsia="Arial" w:hAnsi="Arial" w:cs="Arial"/>
                <w:b/>
                <w:spacing w:val="-5"/>
              </w:rPr>
              <w:t>A</w:t>
            </w:r>
            <w:r>
              <w:rPr>
                <w:rFonts w:ascii="Arial" w:eastAsia="Arial" w:hAnsi="Arial" w:cs="Arial"/>
                <w:b/>
                <w:spacing w:val="2"/>
              </w:rPr>
              <w:t>ID</w:t>
            </w:r>
            <w:r>
              <w:rPr>
                <w:rFonts w:ascii="Arial" w:eastAsia="Arial" w:hAnsi="Arial" w:cs="Arial"/>
                <w:b/>
                <w:spacing w:val="-1"/>
              </w:rPr>
              <w:t>S</w:t>
            </w:r>
            <w:r>
              <w:rPr>
                <w:rFonts w:ascii="Arial" w:eastAsia="Arial" w:hAnsi="Arial" w:cs="Arial"/>
                <w:b/>
              </w:rPr>
              <w:t>,</w:t>
            </w:r>
            <w:r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99"/>
              </w:rPr>
              <w:t>P</w:t>
            </w:r>
            <w:r>
              <w:rPr>
                <w:rFonts w:ascii="Arial" w:eastAsia="Arial" w:hAnsi="Arial" w:cs="Arial"/>
                <w:b/>
                <w:w w:val="99"/>
              </w:rPr>
              <w:t>R</w:t>
            </w:r>
            <w:r>
              <w:rPr>
                <w:rFonts w:ascii="Arial" w:eastAsia="Arial" w:hAnsi="Arial" w:cs="Arial"/>
                <w:b/>
                <w:spacing w:val="1"/>
                <w:w w:val="99"/>
              </w:rPr>
              <w:t>O</w:t>
            </w:r>
            <w:r>
              <w:rPr>
                <w:rFonts w:ascii="Arial" w:eastAsia="Arial" w:hAnsi="Arial" w:cs="Arial"/>
                <w:b/>
                <w:spacing w:val="2"/>
                <w:w w:val="99"/>
              </w:rPr>
              <w:t>J</w:t>
            </w:r>
            <w:r>
              <w:rPr>
                <w:rFonts w:ascii="Arial" w:eastAsia="Arial" w:hAnsi="Arial" w:cs="Arial"/>
                <w:b/>
                <w:spacing w:val="-1"/>
                <w:w w:val="99"/>
              </w:rPr>
              <w:t>E</w:t>
            </w:r>
            <w:r>
              <w:rPr>
                <w:rFonts w:ascii="Arial" w:eastAsia="Arial" w:hAnsi="Arial" w:cs="Arial"/>
                <w:b/>
                <w:w w:val="99"/>
              </w:rPr>
              <w:t>C</w:t>
            </w:r>
            <w:r>
              <w:rPr>
                <w:rFonts w:ascii="Arial" w:eastAsia="Arial" w:hAnsi="Arial" w:cs="Arial"/>
                <w:b/>
                <w:spacing w:val="3"/>
                <w:w w:val="99"/>
              </w:rPr>
              <w:t>T</w:t>
            </w:r>
            <w:r>
              <w:rPr>
                <w:rFonts w:ascii="Arial" w:eastAsia="Arial" w:hAnsi="Arial" w:cs="Arial"/>
                <w:b/>
                <w:w w:val="99"/>
              </w:rPr>
              <w:t>S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3EC" w:rsidRDefault="007C2734">
            <w:pPr>
              <w:spacing w:line="220" w:lineRule="exact"/>
              <w:ind w:left="274" w:right="278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-1"/>
                <w:w w:val="99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  <w:w w:val="99"/>
              </w:rPr>
              <w:t>O</w:t>
            </w:r>
            <w:r>
              <w:rPr>
                <w:rFonts w:ascii="Arial" w:eastAsia="Arial" w:hAnsi="Arial" w:cs="Arial"/>
                <w:b/>
                <w:w w:val="99"/>
              </w:rPr>
              <w:t>UR</w:t>
            </w:r>
            <w:r>
              <w:rPr>
                <w:rFonts w:ascii="Arial" w:eastAsia="Arial" w:hAnsi="Arial" w:cs="Arial"/>
                <w:b/>
                <w:spacing w:val="3"/>
                <w:w w:val="99"/>
              </w:rPr>
              <w:t>C</w:t>
            </w:r>
            <w:r>
              <w:rPr>
                <w:rFonts w:ascii="Arial" w:eastAsia="Arial" w:hAnsi="Arial" w:cs="Arial"/>
                <w:b/>
                <w:spacing w:val="-1"/>
                <w:w w:val="99"/>
              </w:rPr>
              <w:t>E</w:t>
            </w:r>
            <w:r>
              <w:rPr>
                <w:rFonts w:ascii="Arial" w:eastAsia="Arial" w:hAnsi="Arial" w:cs="Arial"/>
                <w:b/>
                <w:w w:val="99"/>
              </w:rPr>
              <w:t>S</w:t>
            </w:r>
          </w:p>
          <w:p w:rsidR="00BE23EC" w:rsidRDefault="007C2734">
            <w:pPr>
              <w:ind w:left="102" w:right="106" w:firstLine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w w:val="99"/>
              </w:rPr>
              <w:t>&amp; R</w:t>
            </w:r>
            <w:r>
              <w:rPr>
                <w:rFonts w:ascii="Arial" w:eastAsia="Arial" w:hAnsi="Arial" w:cs="Arial"/>
                <w:b/>
                <w:spacing w:val="-1"/>
                <w:w w:val="99"/>
              </w:rPr>
              <w:t>E</w:t>
            </w:r>
            <w:r>
              <w:rPr>
                <w:rFonts w:ascii="Arial" w:eastAsia="Arial" w:hAnsi="Arial" w:cs="Arial"/>
                <w:b/>
                <w:w w:val="99"/>
              </w:rPr>
              <w:t>F</w:t>
            </w:r>
            <w:r>
              <w:rPr>
                <w:rFonts w:ascii="Arial" w:eastAsia="Arial" w:hAnsi="Arial" w:cs="Arial"/>
                <w:b/>
                <w:spacing w:val="-1"/>
                <w:w w:val="99"/>
              </w:rPr>
              <w:t>E</w:t>
            </w:r>
            <w:r>
              <w:rPr>
                <w:rFonts w:ascii="Arial" w:eastAsia="Arial" w:hAnsi="Arial" w:cs="Arial"/>
                <w:b/>
                <w:spacing w:val="2"/>
                <w:w w:val="99"/>
              </w:rPr>
              <w:t>R</w:t>
            </w:r>
            <w:r>
              <w:rPr>
                <w:rFonts w:ascii="Arial" w:eastAsia="Arial" w:hAnsi="Arial" w:cs="Arial"/>
                <w:b/>
                <w:spacing w:val="-1"/>
                <w:w w:val="99"/>
              </w:rPr>
              <w:t>E</w:t>
            </w:r>
            <w:r>
              <w:rPr>
                <w:rFonts w:ascii="Arial" w:eastAsia="Arial" w:hAnsi="Arial" w:cs="Arial"/>
                <w:b/>
                <w:w w:val="99"/>
              </w:rPr>
              <w:t>N</w:t>
            </w:r>
            <w:r>
              <w:rPr>
                <w:rFonts w:ascii="Arial" w:eastAsia="Arial" w:hAnsi="Arial" w:cs="Arial"/>
                <w:b/>
                <w:spacing w:val="3"/>
                <w:w w:val="99"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  <w:w w:val="99"/>
              </w:rPr>
              <w:t>E</w:t>
            </w:r>
            <w:r>
              <w:rPr>
                <w:rFonts w:ascii="Arial" w:eastAsia="Arial" w:hAnsi="Arial" w:cs="Arial"/>
                <w:b/>
                <w:w w:val="99"/>
              </w:rPr>
              <w:t>S</w:t>
            </w:r>
          </w:p>
        </w:tc>
      </w:tr>
      <w:tr w:rsidR="00BE23EC">
        <w:trPr>
          <w:trHeight w:hRule="exact" w:val="6795"/>
        </w:trPr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before="7" w:line="200" w:lineRule="exact"/>
            </w:pPr>
          </w:p>
          <w:p w:rsidR="00BE23EC" w:rsidRDefault="007C2734">
            <w:pPr>
              <w:ind w:left="570" w:right="57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3</w:t>
            </w: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before="16" w:line="220" w:lineRule="exact"/>
              <w:rPr>
                <w:sz w:val="22"/>
                <w:szCs w:val="22"/>
              </w:rPr>
            </w:pPr>
          </w:p>
          <w:p w:rsidR="00BE23EC" w:rsidRDefault="007C2734">
            <w:pPr>
              <w:ind w:left="570" w:right="57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63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3EC" w:rsidRDefault="00BE23EC">
            <w:pPr>
              <w:spacing w:before="3" w:line="120" w:lineRule="exact"/>
              <w:rPr>
                <w:sz w:val="13"/>
                <w:szCs w:val="13"/>
              </w:rPr>
            </w:pPr>
          </w:p>
          <w:p w:rsidR="00BE23EC" w:rsidRDefault="007C2734">
            <w:pPr>
              <w:ind w:left="10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nfo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ma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on 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olo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n 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lif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</w:p>
          <w:p w:rsidR="00BE23EC" w:rsidRDefault="007C2734">
            <w:pPr>
              <w:spacing w:line="240" w:lineRule="exact"/>
              <w:ind w:left="10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b/>
                <w:spacing w:val="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8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li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</w:t>
            </w:r>
          </w:p>
          <w:p w:rsidR="00BE23EC" w:rsidRDefault="007C2734">
            <w:pPr>
              <w:spacing w:before="1"/>
              <w:ind w:left="822" w:right="310" w:hanging="36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Wingdings" w:eastAsia="Wingdings" w:hAnsi="Wingdings" w:cs="Wingdings"/>
                <w:sz w:val="22"/>
                <w:szCs w:val="22"/>
              </w:rPr>
              <w:t>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spacing w:val="2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x</w:t>
            </w:r>
            <w:r>
              <w:rPr>
                <w:rFonts w:ascii="Arial" w:eastAsia="Arial" w:hAnsi="Arial" w:cs="Arial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ati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n of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f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ec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ol</w:t>
            </w:r>
            <w:r>
              <w:rPr>
                <w:rFonts w:ascii="Arial" w:eastAsia="Arial" w:hAnsi="Arial" w:cs="Arial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es be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z w:val="22"/>
                <w:szCs w:val="22"/>
              </w:rPr>
              <w:t>sed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z w:val="22"/>
                <w:szCs w:val="22"/>
              </w:rPr>
              <w:t>or sp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ses in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he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z w:val="22"/>
                <w:szCs w:val="22"/>
              </w:rPr>
              <w:t>e(D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co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DV</w:t>
            </w:r>
            <w:r>
              <w:rPr>
                <w:rFonts w:ascii="Arial" w:eastAsia="Arial" w:hAnsi="Arial" w:cs="Arial"/>
                <w:sz w:val="22"/>
                <w:szCs w:val="22"/>
              </w:rPr>
              <w:t>D p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er,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Hi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-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em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>)</w:t>
            </w:r>
          </w:p>
          <w:p w:rsidR="00BE23EC" w:rsidRDefault="007C2734">
            <w:pPr>
              <w:spacing w:line="240" w:lineRule="exact"/>
              <w:ind w:left="10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omp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er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 xml:space="preserve"> B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ed L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ar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ng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(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CB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L)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omp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er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 xml:space="preserve"> B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d</w:t>
            </w:r>
          </w:p>
          <w:p w:rsidR="00BE23EC" w:rsidRDefault="007C2734">
            <w:pPr>
              <w:spacing w:line="240" w:lineRule="exact"/>
              <w:ind w:left="10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ra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ning 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(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CB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)</w:t>
            </w:r>
          </w:p>
          <w:p w:rsidR="00BE23EC" w:rsidRDefault="007C2734">
            <w:pPr>
              <w:spacing w:before="1"/>
              <w:ind w:left="46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Wingdings" w:eastAsia="Wingdings" w:hAnsi="Wingdings" w:cs="Wingdings"/>
                <w:sz w:val="22"/>
                <w:szCs w:val="22"/>
              </w:rPr>
              <w:t>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spacing w:val="2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on</w:t>
            </w:r>
            <w:r>
              <w:rPr>
                <w:rFonts w:ascii="Arial" w:eastAsia="Arial" w:hAnsi="Arial" w:cs="Arial"/>
                <w:spacing w:val="6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d e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x</w:t>
            </w:r>
            <w:r>
              <w:rPr>
                <w:rFonts w:ascii="Arial" w:eastAsia="Arial" w:hAnsi="Arial" w:cs="Arial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ati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n 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CB</w:t>
            </w:r>
            <w:r>
              <w:rPr>
                <w:rFonts w:ascii="Arial" w:eastAsia="Arial" w:hAnsi="Arial" w:cs="Arial"/>
                <w:sz w:val="22"/>
                <w:szCs w:val="22"/>
              </w:rPr>
              <w:t>T &amp; C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sz w:val="22"/>
                <w:szCs w:val="22"/>
              </w:rPr>
              <w:t>L</w:t>
            </w:r>
          </w:p>
          <w:p w:rsidR="00BE23EC" w:rsidRDefault="007C2734">
            <w:pPr>
              <w:spacing w:before="6" w:line="240" w:lineRule="exact"/>
              <w:ind w:left="822" w:right="321" w:hanging="36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Wingdings" w:eastAsia="Wingdings" w:hAnsi="Wingdings" w:cs="Wingdings"/>
                <w:sz w:val="22"/>
                <w:szCs w:val="22"/>
              </w:rPr>
              <w:t>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spacing w:val="2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x</w:t>
            </w:r>
            <w:r>
              <w:rPr>
                <w:rFonts w:ascii="Arial" w:eastAsia="Arial" w:hAnsi="Arial" w:cs="Arial"/>
                <w:sz w:val="22"/>
                <w:szCs w:val="22"/>
              </w:rPr>
              <w:t>amp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es 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CB</w:t>
            </w:r>
            <w:r>
              <w:rPr>
                <w:rFonts w:ascii="Arial" w:eastAsia="Arial" w:hAnsi="Arial" w:cs="Arial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(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il</w:t>
            </w:r>
            <w:r>
              <w:rPr>
                <w:rFonts w:ascii="Arial" w:eastAsia="Arial" w:hAnsi="Arial" w:cs="Arial"/>
                <w:sz w:val="22"/>
                <w:szCs w:val="22"/>
              </w:rPr>
              <w:t>l prac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ori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al</w:t>
            </w:r>
            <w:r>
              <w:rPr>
                <w:rFonts w:ascii="Arial" w:eastAsia="Arial" w:hAnsi="Arial" w:cs="Arial"/>
                <w:sz w:val="22"/>
                <w:szCs w:val="22"/>
              </w:rPr>
              <w:t>,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z w:val="22"/>
                <w:szCs w:val="22"/>
              </w:rPr>
              <w:t>ati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n, prob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z w:val="22"/>
                <w:szCs w:val="22"/>
              </w:rPr>
              <w:t>em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z w:val="22"/>
                <w:szCs w:val="22"/>
              </w:rPr>
              <w:t>)</w:t>
            </w:r>
          </w:p>
          <w:p w:rsidR="00BE23EC" w:rsidRDefault="007C2734">
            <w:pPr>
              <w:spacing w:before="63"/>
              <w:ind w:left="10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omp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ers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k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ng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d 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e-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erce</w:t>
            </w:r>
          </w:p>
          <w:p w:rsidR="00BE23EC" w:rsidRDefault="007C2734">
            <w:pPr>
              <w:spacing w:before="4"/>
              <w:ind w:left="46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Wingdings" w:eastAsia="Wingdings" w:hAnsi="Wingdings" w:cs="Wingdings"/>
                <w:sz w:val="22"/>
                <w:szCs w:val="22"/>
              </w:rPr>
              <w:t>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spacing w:val="2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on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&amp;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x</w:t>
            </w:r>
            <w:r>
              <w:rPr>
                <w:rFonts w:ascii="Arial" w:eastAsia="Arial" w:hAnsi="Arial" w:cs="Arial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ati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n 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-</w:t>
            </w:r>
            <w:r>
              <w:rPr>
                <w:rFonts w:ascii="Arial" w:eastAsia="Arial" w:hAnsi="Arial" w:cs="Arial"/>
                <w:sz w:val="22"/>
                <w:szCs w:val="22"/>
              </w:rPr>
              <w:t>co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>ce</w:t>
            </w:r>
          </w:p>
          <w:p w:rsidR="00BE23EC" w:rsidRDefault="007C2734">
            <w:pPr>
              <w:spacing w:line="240" w:lineRule="exact"/>
              <w:ind w:left="46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Wingdings" w:eastAsia="Wingdings" w:hAnsi="Wingdings" w:cs="Wingdings"/>
                <w:sz w:val="22"/>
                <w:szCs w:val="22"/>
              </w:rPr>
              <w:t>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spacing w:val="2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z w:val="22"/>
                <w:szCs w:val="22"/>
              </w:rPr>
              <w:t>es &amp;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sa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z w:val="22"/>
                <w:szCs w:val="22"/>
              </w:rPr>
              <w:t>es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e-</w:t>
            </w:r>
            <w:r>
              <w:rPr>
                <w:rFonts w:ascii="Arial" w:eastAsia="Arial" w:hAnsi="Arial" w:cs="Arial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z w:val="22"/>
                <w:szCs w:val="22"/>
              </w:rPr>
              <w:t>erc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  <w:p w:rsidR="00BE23EC" w:rsidRDefault="007C2734">
            <w:pPr>
              <w:spacing w:before="6" w:line="240" w:lineRule="exact"/>
              <w:ind w:left="822" w:right="269" w:hanging="36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Wingdings" w:eastAsia="Wingdings" w:hAnsi="Wingdings" w:cs="Wingdings"/>
                <w:sz w:val="22"/>
                <w:szCs w:val="22"/>
              </w:rPr>
              <w:t>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spacing w:val="2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li</w:t>
            </w:r>
            <w:r>
              <w:rPr>
                <w:rFonts w:ascii="Arial" w:eastAsia="Arial" w:hAnsi="Arial" w:cs="Arial"/>
                <w:sz w:val="22"/>
                <w:szCs w:val="22"/>
              </w:rPr>
              <w:t>ne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k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z w:val="22"/>
                <w:szCs w:val="22"/>
              </w:rPr>
              <w:t>,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nli</w:t>
            </w:r>
            <w:r>
              <w:rPr>
                <w:rFonts w:ascii="Arial" w:eastAsia="Arial" w:hAnsi="Arial" w:cs="Arial"/>
                <w:sz w:val="22"/>
                <w:szCs w:val="22"/>
              </w:rPr>
              <w:t>ne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z w:val="22"/>
                <w:szCs w:val="22"/>
              </w:rPr>
              <w:t>,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pr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cess 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f p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>ch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ng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ds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&amp; s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ces on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li</w:t>
            </w:r>
            <w:r>
              <w:rPr>
                <w:rFonts w:ascii="Arial" w:eastAsia="Arial" w:hAnsi="Arial" w:cs="Arial"/>
                <w:sz w:val="22"/>
                <w:szCs w:val="22"/>
              </w:rPr>
              <w:t>ne</w:t>
            </w:r>
          </w:p>
          <w:p w:rsidR="00BE23EC" w:rsidRDefault="007C2734">
            <w:pPr>
              <w:spacing w:line="240" w:lineRule="exact"/>
              <w:ind w:left="46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Wingdings" w:eastAsia="Wingdings" w:hAnsi="Wingdings" w:cs="Wingdings"/>
                <w:sz w:val="22"/>
                <w:szCs w:val="22"/>
              </w:rPr>
              <w:t>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spacing w:val="2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z w:val="22"/>
                <w:szCs w:val="22"/>
              </w:rPr>
              <w:t>om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z w:val="22"/>
                <w:szCs w:val="22"/>
              </w:rPr>
              <w:t>on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us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comp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ers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he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su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k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t</w:t>
            </w:r>
          </w:p>
          <w:p w:rsidR="00BE23EC" w:rsidRDefault="007C2734">
            <w:pPr>
              <w:spacing w:before="1"/>
              <w:ind w:left="46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Wingdings" w:eastAsia="Wingdings" w:hAnsi="Wingdings" w:cs="Wingdings"/>
                <w:sz w:val="22"/>
                <w:szCs w:val="22"/>
              </w:rPr>
              <w:t></w:t>
            </w:r>
            <w:r>
              <w:rPr>
                <w:sz w:val="22"/>
                <w:szCs w:val="22"/>
              </w:rPr>
              <w:t xml:space="preserve">   </w:t>
            </w:r>
            <w:r>
              <w:rPr>
                <w:spacing w:val="2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ut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z w:val="22"/>
                <w:szCs w:val="22"/>
              </w:rPr>
              <w:t>atic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ll</w:t>
            </w:r>
            <w:r>
              <w:rPr>
                <w:rFonts w:ascii="Arial" w:eastAsia="Arial" w:hAnsi="Arial" w:cs="Arial"/>
                <w:sz w:val="22"/>
                <w:szCs w:val="22"/>
              </w:rPr>
              <w:t>er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z w:val="22"/>
                <w:szCs w:val="22"/>
              </w:rPr>
              <w:t>ac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hi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e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(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z w:val="22"/>
                <w:szCs w:val="22"/>
              </w:rPr>
              <w:t>)</w:t>
            </w:r>
          </w:p>
          <w:p w:rsidR="00BE23EC" w:rsidRDefault="007C2734">
            <w:pPr>
              <w:spacing w:before="90"/>
              <w:ind w:left="10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oint 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(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)</w:t>
            </w:r>
          </w:p>
          <w:p w:rsidR="00BE23EC" w:rsidRDefault="007C2734">
            <w:pPr>
              <w:spacing w:before="1"/>
              <w:ind w:left="46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Wingdings" w:eastAsia="Wingdings" w:hAnsi="Wingdings" w:cs="Wingdings"/>
                <w:sz w:val="22"/>
                <w:szCs w:val="22"/>
              </w:rPr>
              <w:t>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spacing w:val="2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on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&amp;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x</w:t>
            </w:r>
            <w:r>
              <w:rPr>
                <w:rFonts w:ascii="Arial" w:eastAsia="Arial" w:hAnsi="Arial" w:cs="Arial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ati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n 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</w:p>
          <w:p w:rsidR="00BE23EC" w:rsidRDefault="007C2734">
            <w:pPr>
              <w:spacing w:line="240" w:lineRule="exact"/>
              <w:ind w:left="46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Wingdings" w:eastAsia="Wingdings" w:hAnsi="Wingdings" w:cs="Wingdings"/>
                <w:sz w:val="22"/>
                <w:szCs w:val="22"/>
              </w:rPr>
              <w:t>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spacing w:val="2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ard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z w:val="22"/>
                <w:szCs w:val="22"/>
              </w:rPr>
              <w:t>are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us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d in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S 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sy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em</w:t>
            </w:r>
          </w:p>
          <w:p w:rsidR="00BE23EC" w:rsidRDefault="007C2734">
            <w:pPr>
              <w:spacing w:before="6" w:line="240" w:lineRule="exact"/>
              <w:ind w:left="822" w:right="478" w:hanging="36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Wingdings" w:eastAsia="Wingdings" w:hAnsi="Wingdings" w:cs="Wingdings"/>
                <w:sz w:val="22"/>
                <w:szCs w:val="22"/>
              </w:rPr>
              <w:t>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spacing w:val="2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Si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ca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ce use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z w:val="22"/>
                <w:szCs w:val="22"/>
              </w:rPr>
              <w:t>es in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t</w:t>
            </w:r>
            <w:r>
              <w:rPr>
                <w:rFonts w:ascii="Arial" w:eastAsia="Arial" w:hAnsi="Arial" w:cs="Arial"/>
                <w:sz w:val="22"/>
                <w:szCs w:val="22"/>
              </w:rPr>
              <w:t>he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su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rm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k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or sh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ps</w:t>
            </w:r>
          </w:p>
          <w:p w:rsidR="00BE23EC" w:rsidRDefault="007C2734">
            <w:pPr>
              <w:spacing w:line="240" w:lineRule="exact"/>
              <w:ind w:left="46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Wingdings" w:eastAsia="Wingdings" w:hAnsi="Wingdings" w:cs="Wingdings"/>
                <w:sz w:val="22"/>
                <w:szCs w:val="22"/>
              </w:rPr>
              <w:t>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spacing w:val="2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x</w:t>
            </w:r>
            <w:r>
              <w:rPr>
                <w:rFonts w:ascii="Arial" w:eastAsia="Arial" w:hAnsi="Arial" w:cs="Arial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ati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n on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t</w:t>
            </w:r>
            <w:r>
              <w:rPr>
                <w:rFonts w:ascii="Arial" w:eastAsia="Arial" w:hAnsi="Arial" w:cs="Arial"/>
                <w:sz w:val="22"/>
                <w:szCs w:val="22"/>
              </w:rPr>
              <w:t>he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li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k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ces &amp;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>co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z w:val="22"/>
                <w:szCs w:val="22"/>
              </w:rPr>
              <w:t>es</w:t>
            </w:r>
          </w:p>
          <w:p w:rsidR="00BE23EC" w:rsidRDefault="007C2734">
            <w:pPr>
              <w:spacing w:line="240" w:lineRule="exact"/>
              <w:ind w:left="46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Wingdings" w:eastAsia="Wingdings" w:hAnsi="Wingdings" w:cs="Wingdings"/>
                <w:sz w:val="22"/>
                <w:szCs w:val="22"/>
              </w:rPr>
              <w:t>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spacing w:val="2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f cas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hl</w:t>
            </w:r>
            <w:r>
              <w:rPr>
                <w:rFonts w:ascii="Arial" w:eastAsia="Arial" w:hAnsi="Arial" w:cs="Arial"/>
                <w:sz w:val="22"/>
                <w:szCs w:val="22"/>
              </w:rPr>
              <w:t>ess e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tr</w:t>
            </w:r>
            <w:r>
              <w:rPr>
                <w:rFonts w:ascii="Arial" w:eastAsia="Arial" w:hAnsi="Arial" w:cs="Arial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ni</w:t>
            </w:r>
            <w:r>
              <w:rPr>
                <w:rFonts w:ascii="Arial" w:eastAsia="Arial" w:hAnsi="Arial" w:cs="Arial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tr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sacti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</w:p>
          <w:p w:rsidR="00BE23EC" w:rsidRDefault="007C2734">
            <w:pPr>
              <w:spacing w:line="240" w:lineRule="exact"/>
              <w:ind w:left="46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Wingdings" w:eastAsia="Wingdings" w:hAnsi="Wingdings" w:cs="Wingdings"/>
                <w:sz w:val="22"/>
                <w:szCs w:val="22"/>
              </w:rPr>
              <w:t>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spacing w:val="2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se 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N as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sec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sure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ate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tr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>acti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</w:p>
        </w:tc>
        <w:tc>
          <w:tcPr>
            <w:tcW w:w="20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3EC" w:rsidRDefault="00BE23EC">
            <w:pPr>
              <w:spacing w:before="1" w:line="100" w:lineRule="exact"/>
              <w:rPr>
                <w:sz w:val="10"/>
                <w:szCs w:val="10"/>
              </w:rPr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7C2734">
            <w:pPr>
              <w:ind w:left="467" w:right="474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ers’</w:t>
            </w:r>
          </w:p>
          <w:p w:rsidR="00BE23EC" w:rsidRDefault="007C2734">
            <w:pPr>
              <w:spacing w:line="240" w:lineRule="exact"/>
              <w:ind w:left="366" w:right="368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x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at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on</w:t>
            </w:r>
          </w:p>
          <w:p w:rsidR="00BE23EC" w:rsidRDefault="00BE23EC">
            <w:pPr>
              <w:spacing w:before="9" w:line="120" w:lineRule="exact"/>
              <w:rPr>
                <w:sz w:val="12"/>
                <w:szCs w:val="12"/>
              </w:rPr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7C2734">
            <w:pPr>
              <w:ind w:left="75" w:right="8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 Discu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on</w:t>
            </w:r>
          </w:p>
          <w:p w:rsidR="00BE23EC" w:rsidRDefault="00BE23EC">
            <w:pPr>
              <w:spacing w:before="5" w:line="160" w:lineRule="exact"/>
              <w:rPr>
                <w:sz w:val="17"/>
                <w:szCs w:val="17"/>
              </w:rPr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7C2734">
            <w:pPr>
              <w:ind w:left="508" w:right="513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Q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on</w:t>
            </w:r>
          </w:p>
          <w:p w:rsidR="00BE23EC" w:rsidRDefault="007C2734">
            <w:pPr>
              <w:spacing w:before="2" w:line="240" w:lineRule="exact"/>
              <w:ind w:left="568" w:right="660" w:firstLine="88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&amp; </w:t>
            </w:r>
            <w:r>
              <w:rPr>
                <w:rFonts w:ascii="Arial" w:eastAsia="Arial" w:hAnsi="Arial" w:cs="Arial"/>
                <w:b/>
                <w:spacing w:val="-8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6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er</w:t>
            </w:r>
          </w:p>
          <w:p w:rsidR="00BE23EC" w:rsidRDefault="007C2734">
            <w:pPr>
              <w:spacing w:line="240" w:lineRule="exact"/>
              <w:ind w:left="548" w:right="591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sion</w:t>
            </w:r>
          </w:p>
          <w:p w:rsidR="00BE23EC" w:rsidRDefault="00BE23EC">
            <w:pPr>
              <w:spacing w:before="5" w:line="160" w:lineRule="exact"/>
              <w:rPr>
                <w:sz w:val="16"/>
                <w:szCs w:val="16"/>
              </w:rPr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7C2734">
            <w:pPr>
              <w:spacing w:line="240" w:lineRule="exact"/>
              <w:ind w:left="273" w:right="278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x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at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on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&amp; 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sc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</w:t>
            </w:r>
          </w:p>
          <w:p w:rsidR="00BE23EC" w:rsidRDefault="00BE23EC">
            <w:pPr>
              <w:spacing w:before="2" w:line="100" w:lineRule="exact"/>
              <w:rPr>
                <w:sz w:val="10"/>
                <w:szCs w:val="10"/>
              </w:rPr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7C2734">
            <w:pPr>
              <w:ind w:left="118" w:right="123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 Ex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se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&amp; 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before="3" w:line="260" w:lineRule="exact"/>
              <w:rPr>
                <w:sz w:val="26"/>
                <w:szCs w:val="26"/>
              </w:rPr>
            </w:pPr>
          </w:p>
          <w:p w:rsidR="00BE23EC" w:rsidRDefault="007C2734">
            <w:pPr>
              <w:ind w:left="102" w:right="2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ICDL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ia</w:t>
            </w:r>
            <w:r>
              <w:rPr>
                <w:rFonts w:ascii="Arial" w:eastAsia="Arial" w:hAnsi="Arial" w:cs="Arial"/>
                <w:sz w:val="18"/>
                <w:szCs w:val="18"/>
              </w:rPr>
              <w:t>l B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as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cep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s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odul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  <w:p w:rsidR="00BE23EC" w:rsidRDefault="007C2734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proofErr w:type="spellEnd"/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5</w:t>
            </w:r>
            <w:r>
              <w:rPr>
                <w:rFonts w:ascii="Arial" w:eastAsia="Arial" w:hAnsi="Arial" w:cs="Arial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64</w:t>
            </w:r>
          </w:p>
          <w:p w:rsidR="00BE23EC" w:rsidRDefault="00BE23EC">
            <w:pPr>
              <w:spacing w:before="6" w:line="140" w:lineRule="exact"/>
              <w:rPr>
                <w:sz w:val="15"/>
                <w:szCs w:val="15"/>
              </w:rPr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7C2734">
            <w:pPr>
              <w:ind w:left="102" w:right="32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3"/>
              </w:rPr>
              <w:t>T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1"/>
              </w:rPr>
              <w:t>c</w:t>
            </w:r>
            <w:r>
              <w:rPr>
                <w:rFonts w:ascii="Arial" w:eastAsia="Arial" w:hAnsi="Arial" w:cs="Arial"/>
              </w:rPr>
              <w:t>h</w:t>
            </w:r>
            <w:r>
              <w:rPr>
                <w:rFonts w:ascii="Arial" w:eastAsia="Arial" w:hAnsi="Arial" w:cs="Arial"/>
                <w:spacing w:val="-1"/>
              </w:rPr>
              <w:t>n</w:t>
            </w:r>
            <w:r>
              <w:rPr>
                <w:rFonts w:ascii="Arial" w:eastAsia="Arial" w:hAnsi="Arial" w:cs="Arial"/>
              </w:rPr>
              <w:t>o</w:t>
            </w:r>
            <w:r>
              <w:rPr>
                <w:rFonts w:ascii="Arial" w:eastAsia="Arial" w:hAnsi="Arial" w:cs="Arial"/>
                <w:spacing w:val="-1"/>
              </w:rPr>
              <w:t>l</w:t>
            </w:r>
            <w:r>
              <w:rPr>
                <w:rFonts w:ascii="Arial" w:eastAsia="Arial" w:hAnsi="Arial" w:cs="Arial"/>
              </w:rPr>
              <w:t>o</w:t>
            </w:r>
            <w:r>
              <w:rPr>
                <w:rFonts w:ascii="Arial" w:eastAsia="Arial" w:hAnsi="Arial" w:cs="Arial"/>
                <w:spacing w:val="4"/>
              </w:rPr>
              <w:t>g</w:t>
            </w:r>
            <w:r>
              <w:rPr>
                <w:rFonts w:ascii="Arial" w:eastAsia="Arial" w:hAnsi="Arial" w:cs="Arial"/>
              </w:rPr>
              <w:t xml:space="preserve">y 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</w:rPr>
              <w:t>p</w:t>
            </w:r>
            <w:r>
              <w:rPr>
                <w:rFonts w:ascii="Arial" w:eastAsia="Arial" w:hAnsi="Arial" w:cs="Arial"/>
                <w:spacing w:val="1"/>
              </w:rPr>
              <w:t>p</w:t>
            </w:r>
            <w:r>
              <w:rPr>
                <w:rFonts w:ascii="Arial" w:eastAsia="Arial" w:hAnsi="Arial" w:cs="Arial"/>
                <w:spacing w:val="-1"/>
              </w:rPr>
              <w:t>li</w:t>
            </w:r>
            <w:r>
              <w:rPr>
                <w:rFonts w:ascii="Arial" w:eastAsia="Arial" w:hAnsi="Arial" w:cs="Arial"/>
                <w:spacing w:val="1"/>
              </w:rPr>
              <w:t>c</w:t>
            </w:r>
            <w:r>
              <w:rPr>
                <w:rFonts w:ascii="Arial" w:eastAsia="Arial" w:hAnsi="Arial" w:cs="Arial"/>
              </w:rPr>
              <w:t>a</w:t>
            </w:r>
            <w:r>
              <w:rPr>
                <w:rFonts w:ascii="Arial" w:eastAsia="Arial" w:hAnsi="Arial" w:cs="Arial"/>
                <w:spacing w:val="2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2"/>
              </w:rPr>
              <w:t>o</w:t>
            </w:r>
            <w:r>
              <w:rPr>
                <w:rFonts w:ascii="Arial" w:eastAsia="Arial" w:hAnsi="Arial" w:cs="Arial"/>
              </w:rPr>
              <w:t xml:space="preserve">ns </w:t>
            </w:r>
            <w:r>
              <w:rPr>
                <w:rFonts w:ascii="Arial" w:eastAsia="Arial" w:hAnsi="Arial" w:cs="Arial"/>
                <w:spacing w:val="-1"/>
              </w:rPr>
              <w:t>S</w:t>
            </w:r>
            <w:r>
              <w:rPr>
                <w:rFonts w:ascii="Arial" w:eastAsia="Arial" w:hAnsi="Arial" w:cs="Arial"/>
              </w:rPr>
              <w:t>tu</w:t>
            </w:r>
            <w:r>
              <w:rPr>
                <w:rFonts w:ascii="Arial" w:eastAsia="Arial" w:hAnsi="Arial" w:cs="Arial"/>
                <w:spacing w:val="1"/>
              </w:rPr>
              <w:t>d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>n</w:t>
            </w:r>
            <w:r>
              <w:rPr>
                <w:rFonts w:ascii="Arial" w:eastAsia="Arial" w:hAnsi="Arial" w:cs="Arial"/>
              </w:rPr>
              <w:t xml:space="preserve">t </w:t>
            </w:r>
            <w:proofErr w:type="spellStart"/>
            <w:r>
              <w:rPr>
                <w:rFonts w:ascii="Arial" w:eastAsia="Arial" w:hAnsi="Arial" w:cs="Arial"/>
                <w:spacing w:val="6"/>
              </w:rPr>
              <w:t>W</w:t>
            </w:r>
            <w:r>
              <w:rPr>
                <w:rFonts w:ascii="Arial" w:eastAsia="Arial" w:hAnsi="Arial" w:cs="Arial"/>
                <w:spacing w:val="-3"/>
              </w:rPr>
              <w:t>o</w:t>
            </w:r>
            <w:r>
              <w:rPr>
                <w:rFonts w:ascii="Arial" w:eastAsia="Arial" w:hAnsi="Arial" w:cs="Arial"/>
                <w:spacing w:val="-2"/>
              </w:rPr>
              <w:t>r</w:t>
            </w:r>
            <w:r>
              <w:rPr>
                <w:rFonts w:ascii="Arial" w:eastAsia="Arial" w:hAnsi="Arial" w:cs="Arial"/>
                <w:spacing w:val="1"/>
              </w:rPr>
              <w:t>k</w:t>
            </w:r>
            <w:r>
              <w:rPr>
                <w:rFonts w:ascii="Arial" w:eastAsia="Arial" w:hAnsi="Arial" w:cs="Arial"/>
                <w:spacing w:val="3"/>
              </w:rPr>
              <w:t>T</w:t>
            </w:r>
            <w:r>
              <w:rPr>
                <w:rFonts w:ascii="Arial" w:eastAsia="Arial" w:hAnsi="Arial" w:cs="Arial"/>
                <w:spacing w:val="-3"/>
              </w:rPr>
              <w:t>e</w:t>
            </w:r>
            <w:r>
              <w:rPr>
                <w:rFonts w:ascii="Arial" w:eastAsia="Arial" w:hAnsi="Arial" w:cs="Arial"/>
                <w:spacing w:val="1"/>
              </w:rPr>
              <w:t>x</w:t>
            </w:r>
            <w:r>
              <w:rPr>
                <w:rFonts w:ascii="Arial" w:eastAsia="Arial" w:hAnsi="Arial" w:cs="Arial"/>
              </w:rPr>
              <w:t>t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  <w:spacing w:val="1"/>
              </w:rPr>
              <w:t>Gr</w:t>
            </w:r>
            <w:r>
              <w:rPr>
                <w:rFonts w:ascii="Arial" w:eastAsia="Arial" w:hAnsi="Arial" w:cs="Arial"/>
              </w:rPr>
              <w:t>a</w:t>
            </w:r>
            <w:r>
              <w:rPr>
                <w:rFonts w:ascii="Arial" w:eastAsia="Arial" w:hAnsi="Arial" w:cs="Arial"/>
                <w:spacing w:val="-1"/>
              </w:rPr>
              <w:t>d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6"/>
              </w:rPr>
              <w:t xml:space="preserve"> </w:t>
            </w:r>
            <w:r>
              <w:rPr>
                <w:rFonts w:ascii="Arial" w:eastAsia="Arial" w:hAnsi="Arial" w:cs="Arial"/>
              </w:rPr>
              <w:t xml:space="preserve">6 </w:t>
            </w:r>
            <w:r>
              <w:rPr>
                <w:rFonts w:ascii="Arial" w:eastAsia="Arial" w:hAnsi="Arial" w:cs="Arial"/>
                <w:spacing w:val="2"/>
              </w:rPr>
              <w:t>b</w:t>
            </w:r>
            <w:r>
              <w:rPr>
                <w:rFonts w:ascii="Arial" w:eastAsia="Arial" w:hAnsi="Arial" w:cs="Arial"/>
                <w:spacing w:val="-4"/>
              </w:rPr>
              <w:t>y</w:t>
            </w:r>
            <w:r>
              <w:rPr>
                <w:rFonts w:ascii="Arial" w:eastAsia="Arial" w:hAnsi="Arial" w:cs="Arial"/>
              </w:rPr>
              <w:t xml:space="preserve">: </w:t>
            </w:r>
            <w:r>
              <w:rPr>
                <w:rFonts w:ascii="Arial" w:eastAsia="Arial" w:hAnsi="Arial" w:cs="Arial"/>
                <w:spacing w:val="-1"/>
              </w:rPr>
              <w:t>P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  <w:spacing w:val="1"/>
              </w:rPr>
              <w:t>rs</w:t>
            </w:r>
            <w:r>
              <w:rPr>
                <w:rFonts w:ascii="Arial" w:eastAsia="Arial" w:hAnsi="Arial" w:cs="Arial"/>
              </w:rPr>
              <w:t xml:space="preserve">on </w:t>
            </w:r>
            <w:r>
              <w:rPr>
                <w:rFonts w:ascii="Arial" w:eastAsia="Arial" w:hAnsi="Arial" w:cs="Arial"/>
                <w:spacing w:val="-1"/>
              </w:rPr>
              <w:t>P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>n</w:t>
            </w:r>
            <w:r>
              <w:rPr>
                <w:rFonts w:ascii="Arial" w:eastAsia="Arial" w:hAnsi="Arial" w:cs="Arial"/>
                <w:spacing w:val="2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1"/>
              </w:rPr>
              <w:t>c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7"/>
              </w:rPr>
              <w:t xml:space="preserve"> </w:t>
            </w:r>
            <w:r>
              <w:rPr>
                <w:rFonts w:ascii="Arial" w:eastAsia="Arial" w:hAnsi="Arial" w:cs="Arial"/>
              </w:rPr>
              <w:t>H</w:t>
            </w:r>
            <w:r>
              <w:rPr>
                <w:rFonts w:ascii="Arial" w:eastAsia="Arial" w:hAnsi="Arial" w:cs="Arial"/>
                <w:spacing w:val="1"/>
              </w:rPr>
              <w:t>a</w:t>
            </w:r>
            <w:r>
              <w:rPr>
                <w:rFonts w:ascii="Arial" w:eastAsia="Arial" w:hAnsi="Arial" w:cs="Arial"/>
                <w:spacing w:val="-1"/>
              </w:rPr>
              <w:t>l</w:t>
            </w:r>
            <w:r>
              <w:rPr>
                <w:rFonts w:ascii="Arial" w:eastAsia="Arial" w:hAnsi="Arial" w:cs="Arial"/>
              </w:rPr>
              <w:t xml:space="preserve">l </w:t>
            </w:r>
            <w:proofErr w:type="spellStart"/>
            <w:r>
              <w:rPr>
                <w:rFonts w:ascii="Arial" w:eastAsia="Arial" w:hAnsi="Arial" w:cs="Arial"/>
              </w:rPr>
              <w:t>p</w:t>
            </w:r>
            <w:r>
              <w:rPr>
                <w:rFonts w:ascii="Arial" w:eastAsia="Arial" w:hAnsi="Arial" w:cs="Arial"/>
                <w:spacing w:val="-1"/>
              </w:rPr>
              <w:t>g</w:t>
            </w:r>
            <w:r>
              <w:rPr>
                <w:rFonts w:ascii="Arial" w:eastAsia="Arial" w:hAnsi="Arial" w:cs="Arial"/>
              </w:rPr>
              <w:t>s</w:t>
            </w:r>
            <w:proofErr w:type="spellEnd"/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</w:rPr>
              <w:t>2</w:t>
            </w:r>
            <w:r>
              <w:rPr>
                <w:rFonts w:ascii="Arial" w:eastAsia="Arial" w:hAnsi="Arial" w:cs="Arial"/>
                <w:spacing w:val="1"/>
              </w:rPr>
              <w:t>4</w:t>
            </w:r>
            <w:r>
              <w:rPr>
                <w:rFonts w:ascii="Arial" w:eastAsia="Arial" w:hAnsi="Arial" w:cs="Arial"/>
              </w:rPr>
              <w:t>4</w:t>
            </w:r>
            <w:r>
              <w:rPr>
                <w:rFonts w:ascii="Arial" w:eastAsia="Arial" w:hAnsi="Arial" w:cs="Arial"/>
                <w:spacing w:val="1"/>
              </w:rPr>
              <w:t>-</w:t>
            </w:r>
            <w:r>
              <w:rPr>
                <w:rFonts w:ascii="Arial" w:eastAsia="Arial" w:hAnsi="Arial" w:cs="Arial"/>
              </w:rPr>
              <w:t>249</w:t>
            </w:r>
          </w:p>
        </w:tc>
      </w:tr>
      <w:tr w:rsidR="00BE23EC">
        <w:trPr>
          <w:trHeight w:hRule="exact" w:val="6358"/>
        </w:trPr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3EC" w:rsidRDefault="00BE23EC">
            <w:pPr>
              <w:spacing w:before="3" w:line="140" w:lineRule="exact"/>
              <w:rPr>
                <w:sz w:val="15"/>
                <w:szCs w:val="15"/>
              </w:rPr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7C2734">
            <w:pPr>
              <w:ind w:left="570" w:right="57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3</w:t>
            </w:r>
          </w:p>
          <w:p w:rsidR="00BE23EC" w:rsidRDefault="00BE23EC">
            <w:pPr>
              <w:spacing w:before="2" w:line="120" w:lineRule="exact"/>
              <w:rPr>
                <w:sz w:val="13"/>
                <w:szCs w:val="13"/>
              </w:rPr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7C2734">
            <w:pPr>
              <w:ind w:left="570" w:right="57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2</w:t>
            </w: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before="2" w:line="220" w:lineRule="exact"/>
              <w:rPr>
                <w:sz w:val="22"/>
                <w:szCs w:val="22"/>
              </w:rPr>
            </w:pPr>
          </w:p>
          <w:p w:rsidR="00BE23EC" w:rsidRDefault="007C2734">
            <w:pPr>
              <w:ind w:left="570" w:right="57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63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3EC" w:rsidRDefault="007C2734">
            <w:pPr>
              <w:spacing w:line="240" w:lineRule="exact"/>
              <w:ind w:left="10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3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or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k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ng &amp;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ern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t</w:t>
            </w:r>
          </w:p>
          <w:p w:rsidR="00BE23EC" w:rsidRDefault="007C2734">
            <w:pPr>
              <w:spacing w:before="1"/>
              <w:ind w:left="10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on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z w:val="22"/>
                <w:szCs w:val="22"/>
              </w:rPr>
              <w:t>or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k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g</w:t>
            </w:r>
          </w:p>
          <w:p w:rsidR="00BE23EC" w:rsidRDefault="007C2734">
            <w:pPr>
              <w:spacing w:before="1"/>
              <w:ind w:left="46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Wingdings" w:eastAsia="Wingdings" w:hAnsi="Wingdings" w:cs="Wingdings"/>
                <w:sz w:val="22"/>
                <w:szCs w:val="22"/>
              </w:rPr>
              <w:t>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spacing w:val="2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z w:val="22"/>
                <w:szCs w:val="22"/>
              </w:rPr>
              <w:t>es &amp;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sa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z w:val="22"/>
                <w:szCs w:val="22"/>
              </w:rPr>
              <w:t>es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k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ng</w:t>
            </w:r>
          </w:p>
          <w:p w:rsidR="00BE23EC" w:rsidRDefault="007C2734">
            <w:pPr>
              <w:spacing w:line="240" w:lineRule="exact"/>
              <w:ind w:left="46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Wingdings" w:eastAsia="Wingdings" w:hAnsi="Wingdings" w:cs="Wingdings"/>
                <w:sz w:val="22"/>
                <w:szCs w:val="22"/>
              </w:rPr>
              <w:t>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spacing w:val="2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x</w:t>
            </w:r>
            <w:r>
              <w:rPr>
                <w:rFonts w:ascii="Arial" w:eastAsia="Arial" w:hAnsi="Arial" w:cs="Arial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ati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n on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AN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(</w:t>
            </w:r>
            <w:r>
              <w:rPr>
                <w:rFonts w:ascii="Arial" w:eastAsia="Arial" w:hAnsi="Arial" w:cs="Arial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cal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>ea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et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k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)</w:t>
            </w:r>
            <w:r>
              <w:rPr>
                <w:rFonts w:ascii="Arial" w:eastAsia="Arial" w:hAnsi="Arial" w:cs="Arial"/>
                <w:sz w:val="22"/>
                <w:szCs w:val="22"/>
              </w:rPr>
              <w:t>,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7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(</w:t>
            </w:r>
            <w:r>
              <w:rPr>
                <w:rFonts w:ascii="Arial" w:eastAsia="Arial" w:hAnsi="Arial" w:cs="Arial"/>
                <w:spacing w:val="5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de</w:t>
            </w:r>
          </w:p>
          <w:p w:rsidR="00BE23EC" w:rsidRDefault="007C2734">
            <w:pPr>
              <w:spacing w:before="6" w:line="240" w:lineRule="exact"/>
              <w:ind w:left="822" w:right="247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>ea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et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k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)</w:t>
            </w:r>
            <w:r>
              <w:rPr>
                <w:rFonts w:ascii="Arial" w:eastAsia="Arial" w:hAnsi="Arial" w:cs="Arial"/>
                <w:sz w:val="22"/>
                <w:szCs w:val="22"/>
              </w:rPr>
              <w:t>,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PAN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(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>so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al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>ea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z w:val="22"/>
                <w:szCs w:val="22"/>
              </w:rPr>
              <w:t>ork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)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SAN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(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or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e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>ea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k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)</w:t>
            </w:r>
            <w:r>
              <w:rPr>
                <w:rFonts w:ascii="Arial" w:eastAsia="Arial" w:hAnsi="Arial" w:cs="Arial"/>
                <w:sz w:val="22"/>
                <w:szCs w:val="22"/>
              </w:rPr>
              <w:t>,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AN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(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z w:val="22"/>
                <w:szCs w:val="22"/>
              </w:rPr>
              <w:t>et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li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an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ea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et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z w:val="22"/>
                <w:szCs w:val="22"/>
              </w:rPr>
              <w:t>or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k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)</w:t>
            </w:r>
            <w:r>
              <w:rPr>
                <w:rFonts w:ascii="Arial" w:eastAsia="Arial" w:hAnsi="Arial" w:cs="Arial"/>
                <w:sz w:val="22"/>
                <w:szCs w:val="22"/>
              </w:rPr>
              <w:t>,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7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-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fi</w:t>
            </w:r>
            <w:proofErr w:type="spellEnd"/>
          </w:p>
          <w:p w:rsidR="00BE23EC" w:rsidRDefault="007C2734">
            <w:pPr>
              <w:spacing w:before="2" w:line="240" w:lineRule="exact"/>
              <w:ind w:left="822" w:right="530" w:hanging="36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Wingdings" w:eastAsia="Wingdings" w:hAnsi="Wingdings" w:cs="Wingdings"/>
                <w:sz w:val="22"/>
                <w:szCs w:val="22"/>
              </w:rPr>
              <w:t>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spacing w:val="2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Di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sh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ng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z w:val="22"/>
                <w:szCs w:val="22"/>
              </w:rPr>
              <w:t>ari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us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k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us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ng e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x</w:t>
            </w:r>
            <w:r>
              <w:rPr>
                <w:rFonts w:ascii="Arial" w:eastAsia="Arial" w:hAnsi="Arial" w:cs="Arial"/>
                <w:sz w:val="22"/>
                <w:szCs w:val="22"/>
              </w:rPr>
              <w:t>amp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es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(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>g.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er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k</w:t>
            </w:r>
            <w:r>
              <w:rPr>
                <w:rFonts w:ascii="Arial" w:eastAsia="Arial" w:hAnsi="Arial" w:cs="Arial"/>
                <w:sz w:val="22"/>
                <w:szCs w:val="22"/>
              </w:rPr>
              <w:t>, ce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ll</w:t>
            </w:r>
            <w:r>
              <w:rPr>
                <w:rFonts w:ascii="Arial" w:eastAsia="Arial" w:hAnsi="Arial" w:cs="Arial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z w:val="22"/>
                <w:szCs w:val="22"/>
              </w:rPr>
              <w:t>ar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>k</w:t>
            </w:r>
          </w:p>
          <w:p w:rsidR="00BE23EC" w:rsidRDefault="007C2734">
            <w:pPr>
              <w:spacing w:line="240" w:lineRule="exact"/>
              <w:ind w:left="82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(</w:t>
            </w:r>
            <w:proofErr w:type="gramStart"/>
            <w:r>
              <w:rPr>
                <w:rFonts w:ascii="Arial" w:eastAsia="Arial" w:hAnsi="Arial" w:cs="Arial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sp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proofErr w:type="gramEnd"/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)</w:t>
            </w:r>
            <w:r>
              <w:rPr>
                <w:rFonts w:ascii="Arial" w:eastAsia="Arial" w:hAnsi="Arial" w:cs="Arial"/>
                <w:sz w:val="22"/>
                <w:szCs w:val="22"/>
              </w:rPr>
              <w:t>, sate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lli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k</w:t>
            </w:r>
            <w:r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  <w:p w:rsidR="00BE23EC" w:rsidRDefault="007C2734">
            <w:pPr>
              <w:spacing w:line="240" w:lineRule="exact"/>
              <w:ind w:left="46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Wingdings" w:eastAsia="Wingdings" w:hAnsi="Wingdings" w:cs="Wingdings"/>
                <w:sz w:val="22"/>
                <w:szCs w:val="22"/>
              </w:rPr>
              <w:t>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spacing w:val="2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Di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ff</w:t>
            </w:r>
            <w:r>
              <w:rPr>
                <w:rFonts w:ascii="Arial" w:eastAsia="Arial" w:hAnsi="Arial" w:cs="Arial"/>
                <w:sz w:val="22"/>
                <w:szCs w:val="22"/>
              </w:rPr>
              <w:t>erence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n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tr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&amp;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x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et</w:t>
            </w:r>
          </w:p>
          <w:p w:rsidR="00BE23EC" w:rsidRDefault="007C2734">
            <w:pPr>
              <w:spacing w:before="2"/>
              <w:ind w:left="46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Wingdings" w:eastAsia="Wingdings" w:hAnsi="Wingdings" w:cs="Wingdings"/>
                <w:sz w:val="22"/>
                <w:szCs w:val="22"/>
              </w:rPr>
              <w:t>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spacing w:val="2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x</w:t>
            </w:r>
            <w:r>
              <w:rPr>
                <w:rFonts w:ascii="Arial" w:eastAsia="Arial" w:hAnsi="Arial" w:cs="Arial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ati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n on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nte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t 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z w:val="22"/>
                <w:szCs w:val="22"/>
              </w:rPr>
              <w:t>,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z w:val="22"/>
                <w:szCs w:val="22"/>
              </w:rPr>
              <w:t>ompon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</w:p>
          <w:p w:rsidR="00BE23EC" w:rsidRDefault="007C2734">
            <w:pPr>
              <w:spacing w:before="3" w:line="240" w:lineRule="exact"/>
              <w:ind w:left="102" w:right="2068" w:firstLine="72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ersal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>es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urce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ator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(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UR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L)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nt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t</w:t>
            </w:r>
          </w:p>
          <w:p w:rsidR="00BE23EC" w:rsidRDefault="007C2734">
            <w:pPr>
              <w:spacing w:before="2" w:line="240" w:lineRule="exact"/>
              <w:ind w:left="822" w:right="784" w:hanging="36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Wingdings" w:eastAsia="Wingdings" w:hAnsi="Wingdings" w:cs="Wingdings"/>
                <w:sz w:val="22"/>
                <w:szCs w:val="22"/>
              </w:rPr>
              <w:t>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spacing w:val="2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Di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ff</w:t>
            </w:r>
            <w:r>
              <w:rPr>
                <w:rFonts w:ascii="Arial" w:eastAsia="Arial" w:hAnsi="Arial" w:cs="Arial"/>
                <w:sz w:val="22"/>
                <w:szCs w:val="22"/>
              </w:rPr>
              <w:t>erence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7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7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de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7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(</w:t>
            </w:r>
            <w:r>
              <w:rPr>
                <w:rFonts w:ascii="Arial" w:eastAsia="Arial" w:hAnsi="Arial" w:cs="Arial"/>
                <w:sz w:val="22"/>
                <w:szCs w:val="22"/>
              </w:rPr>
              <w:t>WW</w:t>
            </w:r>
            <w:r>
              <w:rPr>
                <w:rFonts w:ascii="Arial" w:eastAsia="Arial" w:hAnsi="Arial" w:cs="Arial"/>
                <w:spacing w:val="5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z w:val="22"/>
                <w:szCs w:val="22"/>
              </w:rPr>
              <w:t>)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&amp;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nt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t</w:t>
            </w:r>
          </w:p>
          <w:p w:rsidR="00BE23EC" w:rsidRDefault="007C2734">
            <w:pPr>
              <w:spacing w:line="240" w:lineRule="exact"/>
              <w:ind w:left="46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Wingdings" w:eastAsia="Wingdings" w:hAnsi="Wingdings" w:cs="Wingdings"/>
                <w:sz w:val="22"/>
                <w:szCs w:val="22"/>
              </w:rPr>
              <w:t>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spacing w:val="2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x</w:t>
            </w:r>
            <w:r>
              <w:rPr>
                <w:rFonts w:ascii="Arial" w:eastAsia="Arial" w:hAnsi="Arial" w:cs="Arial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ati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n on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t</w:t>
            </w:r>
            <w:r>
              <w:rPr>
                <w:rFonts w:ascii="Arial" w:eastAsia="Arial" w:hAnsi="Arial" w:cs="Arial"/>
                <w:sz w:val="22"/>
                <w:szCs w:val="22"/>
              </w:rPr>
              <w:t>he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ces a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il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bl</w:t>
            </w:r>
            <w:r>
              <w:rPr>
                <w:rFonts w:ascii="Arial" w:eastAsia="Arial" w:hAnsi="Arial" w:cs="Arial"/>
                <w:sz w:val="22"/>
                <w:szCs w:val="22"/>
              </w:rPr>
              <w:t>e on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t</w:t>
            </w:r>
            <w:r>
              <w:rPr>
                <w:rFonts w:ascii="Arial" w:eastAsia="Arial" w:hAnsi="Arial" w:cs="Arial"/>
                <w:sz w:val="22"/>
                <w:szCs w:val="22"/>
              </w:rPr>
              <w:t>he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nt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er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t</w:t>
            </w:r>
          </w:p>
          <w:p w:rsidR="00BE23EC" w:rsidRDefault="007C2734">
            <w:pPr>
              <w:spacing w:line="240" w:lineRule="exact"/>
              <w:ind w:left="10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l</w:t>
            </w:r>
          </w:p>
          <w:p w:rsidR="00BE23EC" w:rsidRDefault="007C2734">
            <w:pPr>
              <w:spacing w:line="240" w:lineRule="exact"/>
              <w:ind w:left="46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Wingdings" w:eastAsia="Wingdings" w:hAnsi="Wingdings" w:cs="Wingdings"/>
                <w:sz w:val="22"/>
                <w:szCs w:val="22"/>
              </w:rPr>
              <w:t>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spacing w:val="2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on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&amp;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x</w:t>
            </w:r>
            <w:r>
              <w:rPr>
                <w:rFonts w:ascii="Arial" w:eastAsia="Arial" w:hAnsi="Arial" w:cs="Arial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ati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n 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l</w:t>
            </w:r>
          </w:p>
          <w:p w:rsidR="00BE23EC" w:rsidRDefault="007C2734">
            <w:pPr>
              <w:spacing w:before="6" w:line="240" w:lineRule="exact"/>
              <w:ind w:left="822" w:right="775" w:hanging="36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Wingdings" w:eastAsia="Wingdings" w:hAnsi="Wingdings" w:cs="Wingdings"/>
                <w:sz w:val="22"/>
                <w:szCs w:val="22"/>
              </w:rPr>
              <w:t>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spacing w:val="2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tr</w:t>
            </w:r>
            <w:r>
              <w:rPr>
                <w:rFonts w:ascii="Arial" w:eastAsia="Arial" w:hAnsi="Arial" w:cs="Arial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ure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an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l a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z w:val="22"/>
                <w:szCs w:val="22"/>
              </w:rPr>
              <w:t>dress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r s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z w:val="22"/>
                <w:szCs w:val="22"/>
              </w:rPr>
              <w:t>ntax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l a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z w:val="22"/>
                <w:szCs w:val="22"/>
              </w:rPr>
              <w:t>dress</w:t>
            </w:r>
          </w:p>
          <w:p w:rsidR="00BE23EC" w:rsidRDefault="007C2734">
            <w:pPr>
              <w:spacing w:line="240" w:lineRule="exact"/>
              <w:ind w:left="46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Wingdings" w:eastAsia="Wingdings" w:hAnsi="Wingdings" w:cs="Wingdings"/>
                <w:sz w:val="22"/>
                <w:szCs w:val="22"/>
              </w:rPr>
              <w:t>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spacing w:val="2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z w:val="22"/>
                <w:szCs w:val="22"/>
              </w:rPr>
              <w:t>es &amp;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sa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z w:val="22"/>
                <w:szCs w:val="22"/>
              </w:rPr>
              <w:t>es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ema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l</w:t>
            </w:r>
          </w:p>
          <w:p w:rsidR="00BE23EC" w:rsidRDefault="00BE23EC">
            <w:pPr>
              <w:spacing w:before="9" w:line="240" w:lineRule="exact"/>
              <w:rPr>
                <w:sz w:val="24"/>
                <w:szCs w:val="24"/>
              </w:rPr>
            </w:pPr>
          </w:p>
          <w:p w:rsidR="00BE23EC" w:rsidRDefault="007C2734">
            <w:pPr>
              <w:ind w:left="82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sion on 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he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cs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ered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&amp; 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</w:t>
            </w:r>
          </w:p>
        </w:tc>
        <w:tc>
          <w:tcPr>
            <w:tcW w:w="20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before="7" w:line="200" w:lineRule="exact"/>
            </w:pPr>
          </w:p>
          <w:p w:rsidR="00BE23EC" w:rsidRDefault="007C2734">
            <w:pPr>
              <w:ind w:left="474" w:right="48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ers’</w:t>
            </w:r>
          </w:p>
          <w:p w:rsidR="00BE23EC" w:rsidRDefault="007C2734">
            <w:pPr>
              <w:spacing w:line="240" w:lineRule="exact"/>
              <w:ind w:left="366" w:right="368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x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at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on</w:t>
            </w:r>
          </w:p>
          <w:p w:rsidR="00BE23EC" w:rsidRDefault="00BE23EC">
            <w:pPr>
              <w:spacing w:before="9" w:line="120" w:lineRule="exact"/>
              <w:rPr>
                <w:sz w:val="12"/>
                <w:szCs w:val="12"/>
              </w:rPr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7C2734">
            <w:pPr>
              <w:ind w:left="75" w:right="8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 Discu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on</w:t>
            </w:r>
          </w:p>
          <w:p w:rsidR="00BE23EC" w:rsidRDefault="00BE23EC">
            <w:pPr>
              <w:spacing w:before="6" w:line="160" w:lineRule="exact"/>
              <w:rPr>
                <w:sz w:val="17"/>
                <w:szCs w:val="17"/>
              </w:rPr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7C2734">
            <w:pPr>
              <w:ind w:left="512" w:right="517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Q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on</w:t>
            </w:r>
          </w:p>
          <w:p w:rsidR="00BE23EC" w:rsidRDefault="007C2734">
            <w:pPr>
              <w:spacing w:before="2" w:line="240" w:lineRule="exact"/>
              <w:ind w:left="568" w:right="660" w:firstLine="88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&amp; </w:t>
            </w:r>
            <w:r>
              <w:rPr>
                <w:rFonts w:ascii="Arial" w:eastAsia="Arial" w:hAnsi="Arial" w:cs="Arial"/>
                <w:b/>
                <w:spacing w:val="-8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6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er</w:t>
            </w:r>
          </w:p>
          <w:p w:rsidR="00BE23EC" w:rsidRDefault="007C2734">
            <w:pPr>
              <w:spacing w:line="240" w:lineRule="exact"/>
              <w:ind w:left="548" w:right="591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sion</w:t>
            </w:r>
          </w:p>
          <w:p w:rsidR="00BE23EC" w:rsidRDefault="00BE23EC">
            <w:pPr>
              <w:spacing w:before="5" w:line="160" w:lineRule="exact"/>
              <w:rPr>
                <w:sz w:val="16"/>
                <w:szCs w:val="16"/>
              </w:rPr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7C2734">
            <w:pPr>
              <w:spacing w:line="240" w:lineRule="exact"/>
              <w:ind w:left="273" w:right="278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x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at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on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&amp; 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sions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3EC" w:rsidRDefault="00BE23EC">
            <w:pPr>
              <w:spacing w:before="7" w:line="140" w:lineRule="exact"/>
              <w:rPr>
                <w:sz w:val="15"/>
                <w:szCs w:val="15"/>
              </w:rPr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7C2734">
            <w:pPr>
              <w:ind w:left="102" w:right="21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ICDL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ia</w:t>
            </w:r>
            <w:r>
              <w:rPr>
                <w:rFonts w:ascii="Arial" w:eastAsia="Arial" w:hAnsi="Arial" w:cs="Arial"/>
                <w:sz w:val="18"/>
                <w:szCs w:val="18"/>
              </w:rPr>
              <w:t>l B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as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cep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s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odul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  <w:p w:rsidR="00BE23EC" w:rsidRDefault="007C2734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odul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7</w:t>
            </w:r>
          </w:p>
          <w:p w:rsidR="00BE23EC" w:rsidRDefault="007C2734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proofErr w:type="spellEnd"/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6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4</w:t>
            </w:r>
            <w:r>
              <w:rPr>
                <w:rFonts w:ascii="Arial" w:eastAsia="Arial" w:hAnsi="Arial" w:cs="Arial"/>
                <w:sz w:val="18"/>
                <w:szCs w:val="18"/>
              </w:rPr>
              <w:t>5</w:t>
            </w: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before="15" w:line="200" w:lineRule="exact"/>
            </w:pPr>
          </w:p>
          <w:p w:rsidR="00BE23EC" w:rsidRDefault="007C2734">
            <w:pPr>
              <w:ind w:left="102" w:right="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ICDL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ia</w:t>
            </w:r>
            <w:r>
              <w:rPr>
                <w:rFonts w:ascii="Arial" w:eastAsia="Arial" w:hAnsi="Arial" w:cs="Arial"/>
                <w:sz w:val="18"/>
                <w:szCs w:val="18"/>
              </w:rPr>
              <w:t>l 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n Ne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w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rk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ice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s 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odul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7</w:t>
            </w:r>
          </w:p>
          <w:p w:rsidR="00BE23EC" w:rsidRDefault="007C2734">
            <w:pPr>
              <w:spacing w:line="200" w:lineRule="exact"/>
              <w:ind w:left="153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proofErr w:type="spellEnd"/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68</w:t>
            </w:r>
          </w:p>
          <w:p w:rsidR="00BE23EC" w:rsidRDefault="00BE23EC">
            <w:pPr>
              <w:spacing w:before="4" w:line="100" w:lineRule="exact"/>
              <w:rPr>
                <w:sz w:val="10"/>
                <w:szCs w:val="10"/>
              </w:rPr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7C2734">
            <w:pPr>
              <w:ind w:left="102" w:right="33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3"/>
              </w:rPr>
              <w:t>T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1"/>
              </w:rPr>
              <w:t>c</w:t>
            </w:r>
            <w:r>
              <w:rPr>
                <w:rFonts w:ascii="Arial" w:eastAsia="Arial" w:hAnsi="Arial" w:cs="Arial"/>
              </w:rPr>
              <w:t>h</w:t>
            </w:r>
            <w:r>
              <w:rPr>
                <w:rFonts w:ascii="Arial" w:eastAsia="Arial" w:hAnsi="Arial" w:cs="Arial"/>
                <w:spacing w:val="-1"/>
              </w:rPr>
              <w:t>n</w:t>
            </w:r>
            <w:r>
              <w:rPr>
                <w:rFonts w:ascii="Arial" w:eastAsia="Arial" w:hAnsi="Arial" w:cs="Arial"/>
              </w:rPr>
              <w:t>o</w:t>
            </w:r>
            <w:r>
              <w:rPr>
                <w:rFonts w:ascii="Arial" w:eastAsia="Arial" w:hAnsi="Arial" w:cs="Arial"/>
                <w:spacing w:val="-1"/>
              </w:rPr>
              <w:t>l</w:t>
            </w:r>
            <w:r>
              <w:rPr>
                <w:rFonts w:ascii="Arial" w:eastAsia="Arial" w:hAnsi="Arial" w:cs="Arial"/>
              </w:rPr>
              <w:t>o</w:t>
            </w:r>
            <w:r>
              <w:rPr>
                <w:rFonts w:ascii="Arial" w:eastAsia="Arial" w:hAnsi="Arial" w:cs="Arial"/>
                <w:spacing w:val="4"/>
              </w:rPr>
              <w:t>g</w:t>
            </w:r>
            <w:r>
              <w:rPr>
                <w:rFonts w:ascii="Arial" w:eastAsia="Arial" w:hAnsi="Arial" w:cs="Arial"/>
              </w:rPr>
              <w:t xml:space="preserve">y 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</w:rPr>
              <w:t>p</w:t>
            </w:r>
            <w:r>
              <w:rPr>
                <w:rFonts w:ascii="Arial" w:eastAsia="Arial" w:hAnsi="Arial" w:cs="Arial"/>
                <w:spacing w:val="1"/>
              </w:rPr>
              <w:t>p</w:t>
            </w:r>
            <w:r>
              <w:rPr>
                <w:rFonts w:ascii="Arial" w:eastAsia="Arial" w:hAnsi="Arial" w:cs="Arial"/>
                <w:spacing w:val="-1"/>
              </w:rPr>
              <w:t>li</w:t>
            </w:r>
            <w:r>
              <w:rPr>
                <w:rFonts w:ascii="Arial" w:eastAsia="Arial" w:hAnsi="Arial" w:cs="Arial"/>
                <w:spacing w:val="1"/>
              </w:rPr>
              <w:t>c</w:t>
            </w:r>
            <w:r>
              <w:rPr>
                <w:rFonts w:ascii="Arial" w:eastAsia="Arial" w:hAnsi="Arial" w:cs="Arial"/>
              </w:rPr>
              <w:t>a</w:t>
            </w:r>
            <w:r>
              <w:rPr>
                <w:rFonts w:ascii="Arial" w:eastAsia="Arial" w:hAnsi="Arial" w:cs="Arial"/>
                <w:spacing w:val="2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2"/>
              </w:rPr>
              <w:t>o</w:t>
            </w:r>
            <w:r>
              <w:rPr>
                <w:rFonts w:ascii="Arial" w:eastAsia="Arial" w:hAnsi="Arial" w:cs="Arial"/>
              </w:rPr>
              <w:t xml:space="preserve">ns </w:t>
            </w:r>
            <w:r>
              <w:rPr>
                <w:rFonts w:ascii="Arial" w:eastAsia="Arial" w:hAnsi="Arial" w:cs="Arial"/>
                <w:spacing w:val="-1"/>
              </w:rPr>
              <w:t>S</w:t>
            </w:r>
            <w:r>
              <w:rPr>
                <w:rFonts w:ascii="Arial" w:eastAsia="Arial" w:hAnsi="Arial" w:cs="Arial"/>
              </w:rPr>
              <w:t>tu</w:t>
            </w:r>
            <w:r>
              <w:rPr>
                <w:rFonts w:ascii="Arial" w:eastAsia="Arial" w:hAnsi="Arial" w:cs="Arial"/>
                <w:spacing w:val="1"/>
              </w:rPr>
              <w:t>d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>n</w:t>
            </w:r>
            <w:r>
              <w:rPr>
                <w:rFonts w:ascii="Arial" w:eastAsia="Arial" w:hAnsi="Arial" w:cs="Arial"/>
              </w:rPr>
              <w:t xml:space="preserve">t </w:t>
            </w:r>
            <w:proofErr w:type="spellStart"/>
            <w:r>
              <w:rPr>
                <w:rFonts w:ascii="Arial" w:eastAsia="Arial" w:hAnsi="Arial" w:cs="Arial"/>
                <w:spacing w:val="6"/>
              </w:rPr>
              <w:t>W</w:t>
            </w:r>
            <w:r>
              <w:rPr>
                <w:rFonts w:ascii="Arial" w:eastAsia="Arial" w:hAnsi="Arial" w:cs="Arial"/>
                <w:spacing w:val="-3"/>
              </w:rPr>
              <w:t>o</w:t>
            </w:r>
            <w:r>
              <w:rPr>
                <w:rFonts w:ascii="Arial" w:eastAsia="Arial" w:hAnsi="Arial" w:cs="Arial"/>
                <w:spacing w:val="-2"/>
              </w:rPr>
              <w:t>r</w:t>
            </w:r>
            <w:r>
              <w:rPr>
                <w:rFonts w:ascii="Arial" w:eastAsia="Arial" w:hAnsi="Arial" w:cs="Arial"/>
                <w:spacing w:val="1"/>
              </w:rPr>
              <w:t>k</w:t>
            </w:r>
            <w:r>
              <w:rPr>
                <w:rFonts w:ascii="Arial" w:eastAsia="Arial" w:hAnsi="Arial" w:cs="Arial"/>
                <w:spacing w:val="3"/>
              </w:rPr>
              <w:t>T</w:t>
            </w:r>
            <w:r>
              <w:rPr>
                <w:rFonts w:ascii="Arial" w:eastAsia="Arial" w:hAnsi="Arial" w:cs="Arial"/>
                <w:spacing w:val="-3"/>
              </w:rPr>
              <w:t>e</w:t>
            </w:r>
            <w:r>
              <w:rPr>
                <w:rFonts w:ascii="Arial" w:eastAsia="Arial" w:hAnsi="Arial" w:cs="Arial"/>
                <w:spacing w:val="1"/>
              </w:rPr>
              <w:t>x</w:t>
            </w:r>
            <w:r>
              <w:rPr>
                <w:rFonts w:ascii="Arial" w:eastAsia="Arial" w:hAnsi="Arial" w:cs="Arial"/>
              </w:rPr>
              <w:t>t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  <w:spacing w:val="1"/>
              </w:rPr>
              <w:t>Gr</w:t>
            </w:r>
            <w:r>
              <w:rPr>
                <w:rFonts w:ascii="Arial" w:eastAsia="Arial" w:hAnsi="Arial" w:cs="Arial"/>
              </w:rPr>
              <w:t>a</w:t>
            </w:r>
            <w:r>
              <w:rPr>
                <w:rFonts w:ascii="Arial" w:eastAsia="Arial" w:hAnsi="Arial" w:cs="Arial"/>
                <w:spacing w:val="-1"/>
              </w:rPr>
              <w:t>d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6"/>
              </w:rPr>
              <w:t xml:space="preserve"> </w:t>
            </w:r>
            <w:r>
              <w:rPr>
                <w:rFonts w:ascii="Arial" w:eastAsia="Arial" w:hAnsi="Arial" w:cs="Arial"/>
              </w:rPr>
              <w:t xml:space="preserve">6 </w:t>
            </w:r>
            <w:r>
              <w:rPr>
                <w:rFonts w:ascii="Arial" w:eastAsia="Arial" w:hAnsi="Arial" w:cs="Arial"/>
                <w:spacing w:val="2"/>
              </w:rPr>
              <w:t>b</w:t>
            </w:r>
            <w:r>
              <w:rPr>
                <w:rFonts w:ascii="Arial" w:eastAsia="Arial" w:hAnsi="Arial" w:cs="Arial"/>
                <w:spacing w:val="-4"/>
              </w:rPr>
              <w:t>y</w:t>
            </w:r>
            <w:r>
              <w:rPr>
                <w:rFonts w:ascii="Arial" w:eastAsia="Arial" w:hAnsi="Arial" w:cs="Arial"/>
              </w:rPr>
              <w:t xml:space="preserve">: </w:t>
            </w:r>
            <w:r>
              <w:rPr>
                <w:rFonts w:ascii="Arial" w:eastAsia="Arial" w:hAnsi="Arial" w:cs="Arial"/>
                <w:spacing w:val="-1"/>
              </w:rPr>
              <w:t>P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  <w:spacing w:val="1"/>
              </w:rPr>
              <w:t>rs</w:t>
            </w:r>
            <w:r>
              <w:rPr>
                <w:rFonts w:ascii="Arial" w:eastAsia="Arial" w:hAnsi="Arial" w:cs="Arial"/>
              </w:rPr>
              <w:t xml:space="preserve">on </w:t>
            </w:r>
            <w:r>
              <w:rPr>
                <w:rFonts w:ascii="Arial" w:eastAsia="Arial" w:hAnsi="Arial" w:cs="Arial"/>
                <w:spacing w:val="-1"/>
              </w:rPr>
              <w:t>P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>n</w:t>
            </w:r>
            <w:r>
              <w:rPr>
                <w:rFonts w:ascii="Arial" w:eastAsia="Arial" w:hAnsi="Arial" w:cs="Arial"/>
                <w:spacing w:val="2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1"/>
              </w:rPr>
              <w:t>c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7"/>
              </w:rPr>
              <w:t xml:space="preserve"> </w:t>
            </w:r>
            <w:r>
              <w:rPr>
                <w:rFonts w:ascii="Arial" w:eastAsia="Arial" w:hAnsi="Arial" w:cs="Arial"/>
              </w:rPr>
              <w:t>H</w:t>
            </w:r>
            <w:r>
              <w:rPr>
                <w:rFonts w:ascii="Arial" w:eastAsia="Arial" w:hAnsi="Arial" w:cs="Arial"/>
                <w:spacing w:val="1"/>
              </w:rPr>
              <w:t>a</w:t>
            </w:r>
            <w:r>
              <w:rPr>
                <w:rFonts w:ascii="Arial" w:eastAsia="Arial" w:hAnsi="Arial" w:cs="Arial"/>
                <w:spacing w:val="-1"/>
              </w:rPr>
              <w:t>l</w:t>
            </w:r>
            <w:r>
              <w:rPr>
                <w:rFonts w:ascii="Arial" w:eastAsia="Arial" w:hAnsi="Arial" w:cs="Arial"/>
              </w:rPr>
              <w:t xml:space="preserve">l </w:t>
            </w:r>
            <w:proofErr w:type="spellStart"/>
            <w:r>
              <w:rPr>
                <w:rFonts w:ascii="Arial" w:eastAsia="Arial" w:hAnsi="Arial" w:cs="Arial"/>
              </w:rPr>
              <w:t>p</w:t>
            </w:r>
            <w:r>
              <w:rPr>
                <w:rFonts w:ascii="Arial" w:eastAsia="Arial" w:hAnsi="Arial" w:cs="Arial"/>
                <w:spacing w:val="-1"/>
              </w:rPr>
              <w:t>g</w:t>
            </w:r>
            <w:r>
              <w:rPr>
                <w:rFonts w:ascii="Arial" w:eastAsia="Arial" w:hAnsi="Arial" w:cs="Arial"/>
              </w:rPr>
              <w:t>s</w:t>
            </w:r>
            <w:proofErr w:type="spellEnd"/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</w:rPr>
              <w:t>2</w:t>
            </w:r>
            <w:r>
              <w:rPr>
                <w:rFonts w:ascii="Arial" w:eastAsia="Arial" w:hAnsi="Arial" w:cs="Arial"/>
                <w:spacing w:val="1"/>
              </w:rPr>
              <w:t>3</w:t>
            </w:r>
            <w:r>
              <w:rPr>
                <w:rFonts w:ascii="Arial" w:eastAsia="Arial" w:hAnsi="Arial" w:cs="Arial"/>
              </w:rPr>
              <w:t>4</w:t>
            </w:r>
            <w:r>
              <w:rPr>
                <w:rFonts w:ascii="Arial" w:eastAsia="Arial" w:hAnsi="Arial" w:cs="Arial"/>
                <w:spacing w:val="1"/>
              </w:rPr>
              <w:t>-</w:t>
            </w:r>
            <w:r>
              <w:rPr>
                <w:rFonts w:ascii="Arial" w:eastAsia="Arial" w:hAnsi="Arial" w:cs="Arial"/>
              </w:rPr>
              <w:t>238</w:t>
            </w:r>
          </w:p>
        </w:tc>
      </w:tr>
    </w:tbl>
    <w:p w:rsidR="00BE23EC" w:rsidRDefault="00BE23EC">
      <w:pPr>
        <w:sectPr w:rsidR="00BE23EC">
          <w:headerReference w:type="default" r:id="rId10"/>
          <w:footerReference w:type="default" r:id="rId11"/>
          <w:pgSz w:w="11920" w:h="16860"/>
          <w:pgMar w:top="1140" w:right="280" w:bottom="280" w:left="60" w:header="566" w:footer="926" w:gutter="0"/>
          <w:cols w:space="720"/>
        </w:sectPr>
      </w:pPr>
    </w:p>
    <w:p w:rsidR="0017062A" w:rsidRDefault="0017062A" w:rsidP="0017062A">
      <w:pPr>
        <w:spacing w:before="92"/>
        <w:ind w:left="2207" w:right="2405"/>
        <w:jc w:val="center"/>
        <w:rPr>
          <w:rFonts w:ascii="Arial" w:eastAsia="Arial" w:hAnsi="Arial" w:cs="Arial"/>
          <w:b/>
          <w:spacing w:val="1"/>
          <w:sz w:val="22"/>
          <w:szCs w:val="22"/>
        </w:rPr>
      </w:pPr>
      <w:r>
        <w:rPr>
          <w:rFonts w:ascii="Arial" w:eastAsia="Arial" w:hAnsi="Arial" w:cs="Arial"/>
          <w:b/>
          <w:spacing w:val="1"/>
          <w:sz w:val="22"/>
          <w:szCs w:val="22"/>
        </w:rPr>
        <w:lastRenderedPageBreak/>
        <w:t>COMMON</w:t>
      </w:r>
    </w:p>
    <w:p w:rsidR="0017062A" w:rsidRDefault="0017062A" w:rsidP="0017062A">
      <w:pPr>
        <w:spacing w:before="92"/>
        <w:ind w:left="2207" w:right="2405"/>
        <w:jc w:val="center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pacing w:val="1"/>
          <w:sz w:val="22"/>
          <w:szCs w:val="22"/>
        </w:rPr>
        <w:t>GR</w:t>
      </w:r>
      <w:r>
        <w:rPr>
          <w:rFonts w:ascii="Arial" w:eastAsia="Arial" w:hAnsi="Arial" w:cs="Arial"/>
          <w:b/>
          <w:spacing w:val="-6"/>
          <w:sz w:val="22"/>
          <w:szCs w:val="22"/>
        </w:rPr>
        <w:t>A</w:t>
      </w:r>
      <w:r>
        <w:rPr>
          <w:rFonts w:ascii="Arial" w:eastAsia="Arial" w:hAnsi="Arial" w:cs="Arial"/>
          <w:b/>
          <w:spacing w:val="-1"/>
          <w:sz w:val="22"/>
          <w:szCs w:val="22"/>
        </w:rPr>
        <w:t>D</w:t>
      </w:r>
      <w:r>
        <w:rPr>
          <w:rFonts w:ascii="Arial" w:eastAsia="Arial" w:hAnsi="Arial" w:cs="Arial"/>
          <w:b/>
          <w:sz w:val="22"/>
          <w:szCs w:val="22"/>
        </w:rPr>
        <w:t>E 9 CO</w:t>
      </w:r>
      <w:r>
        <w:rPr>
          <w:rFonts w:ascii="Arial" w:eastAsia="Arial" w:hAnsi="Arial" w:cs="Arial"/>
          <w:b/>
          <w:spacing w:val="1"/>
          <w:sz w:val="22"/>
          <w:szCs w:val="22"/>
        </w:rPr>
        <w:t>M</w:t>
      </w:r>
      <w:r>
        <w:rPr>
          <w:rFonts w:ascii="Arial" w:eastAsia="Arial" w:hAnsi="Arial" w:cs="Arial"/>
          <w:b/>
          <w:spacing w:val="-1"/>
          <w:sz w:val="22"/>
          <w:szCs w:val="22"/>
        </w:rPr>
        <w:t>PU</w:t>
      </w:r>
      <w:r>
        <w:rPr>
          <w:rFonts w:ascii="Arial" w:eastAsia="Arial" w:hAnsi="Arial" w:cs="Arial"/>
          <w:b/>
          <w:spacing w:val="-3"/>
          <w:sz w:val="22"/>
          <w:szCs w:val="22"/>
        </w:rPr>
        <w:t>T</w:t>
      </w:r>
      <w:r>
        <w:rPr>
          <w:rFonts w:ascii="Arial" w:eastAsia="Arial" w:hAnsi="Arial" w:cs="Arial"/>
          <w:b/>
          <w:spacing w:val="-1"/>
          <w:sz w:val="22"/>
          <w:szCs w:val="22"/>
        </w:rPr>
        <w:t>E</w:t>
      </w:r>
      <w:r>
        <w:rPr>
          <w:rFonts w:ascii="Arial" w:eastAsia="Arial" w:hAnsi="Arial" w:cs="Arial"/>
          <w:b/>
          <w:sz w:val="22"/>
          <w:szCs w:val="22"/>
        </w:rPr>
        <w:t xml:space="preserve">R </w:t>
      </w:r>
      <w:r>
        <w:rPr>
          <w:rFonts w:ascii="Arial" w:eastAsia="Arial" w:hAnsi="Arial" w:cs="Arial"/>
          <w:b/>
          <w:spacing w:val="-1"/>
          <w:sz w:val="22"/>
          <w:szCs w:val="22"/>
        </w:rPr>
        <w:t>S</w:t>
      </w:r>
      <w:r>
        <w:rPr>
          <w:rFonts w:ascii="Arial" w:eastAsia="Arial" w:hAnsi="Arial" w:cs="Arial"/>
          <w:b/>
          <w:spacing w:val="-3"/>
          <w:sz w:val="22"/>
          <w:szCs w:val="22"/>
        </w:rPr>
        <w:t>T</w:t>
      </w:r>
      <w:r>
        <w:rPr>
          <w:rFonts w:ascii="Arial" w:eastAsia="Arial" w:hAnsi="Arial" w:cs="Arial"/>
          <w:b/>
          <w:spacing w:val="1"/>
          <w:sz w:val="22"/>
          <w:szCs w:val="22"/>
        </w:rPr>
        <w:t>U</w:t>
      </w:r>
      <w:r>
        <w:rPr>
          <w:rFonts w:ascii="Arial" w:eastAsia="Arial" w:hAnsi="Arial" w:cs="Arial"/>
          <w:b/>
          <w:spacing w:val="-1"/>
          <w:sz w:val="22"/>
          <w:szCs w:val="22"/>
        </w:rPr>
        <w:t>D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pacing w:val="-1"/>
          <w:sz w:val="22"/>
          <w:szCs w:val="22"/>
        </w:rPr>
        <w:t>E</w:t>
      </w:r>
      <w:r>
        <w:rPr>
          <w:rFonts w:ascii="Arial" w:eastAsia="Arial" w:hAnsi="Arial" w:cs="Arial"/>
          <w:b/>
          <w:sz w:val="22"/>
          <w:szCs w:val="22"/>
        </w:rPr>
        <w:t>S</w:t>
      </w:r>
      <w:r>
        <w:rPr>
          <w:rFonts w:ascii="Arial" w:eastAsia="Arial" w:hAnsi="Arial" w:cs="Arial"/>
          <w:b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–</w:t>
      </w:r>
      <w:r>
        <w:rPr>
          <w:rFonts w:ascii="Arial" w:eastAsia="Arial" w:hAnsi="Arial" w:cs="Arial"/>
          <w:b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1"/>
          <w:sz w:val="22"/>
          <w:szCs w:val="22"/>
        </w:rPr>
        <w:t>SCHE</w:t>
      </w:r>
      <w:r>
        <w:rPr>
          <w:rFonts w:ascii="Arial" w:eastAsia="Arial" w:hAnsi="Arial" w:cs="Arial"/>
          <w:b/>
          <w:spacing w:val="1"/>
          <w:sz w:val="22"/>
          <w:szCs w:val="22"/>
        </w:rPr>
        <w:t>M</w:t>
      </w:r>
      <w:r>
        <w:rPr>
          <w:rFonts w:ascii="Arial" w:eastAsia="Arial" w:hAnsi="Arial" w:cs="Arial"/>
          <w:b/>
          <w:spacing w:val="-1"/>
          <w:sz w:val="22"/>
          <w:szCs w:val="22"/>
        </w:rPr>
        <w:t>E</w:t>
      </w:r>
      <w:r>
        <w:rPr>
          <w:rFonts w:ascii="Arial" w:eastAsia="Arial" w:hAnsi="Arial" w:cs="Arial"/>
          <w:b/>
          <w:sz w:val="22"/>
          <w:szCs w:val="22"/>
        </w:rPr>
        <w:t>S</w:t>
      </w:r>
      <w:r>
        <w:rPr>
          <w:rFonts w:ascii="Arial" w:eastAsia="Arial" w:hAnsi="Arial" w:cs="Arial"/>
          <w:b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1"/>
          <w:sz w:val="22"/>
          <w:szCs w:val="22"/>
        </w:rPr>
        <w:t>O</w:t>
      </w:r>
      <w:r>
        <w:rPr>
          <w:rFonts w:ascii="Arial" w:eastAsia="Arial" w:hAnsi="Arial" w:cs="Arial"/>
          <w:b/>
          <w:sz w:val="22"/>
          <w:szCs w:val="22"/>
        </w:rPr>
        <w:t>F</w:t>
      </w:r>
      <w:r>
        <w:rPr>
          <w:rFonts w:ascii="Arial" w:eastAsia="Arial" w:hAnsi="Arial" w:cs="Arial"/>
          <w:b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W</w:t>
      </w:r>
      <w:r>
        <w:rPr>
          <w:rFonts w:ascii="Arial" w:eastAsia="Arial" w:hAnsi="Arial" w:cs="Arial"/>
          <w:b/>
          <w:spacing w:val="1"/>
          <w:sz w:val="22"/>
          <w:szCs w:val="22"/>
        </w:rPr>
        <w:t>O</w:t>
      </w:r>
      <w:r>
        <w:rPr>
          <w:rFonts w:ascii="Arial" w:eastAsia="Arial" w:hAnsi="Arial" w:cs="Arial"/>
          <w:b/>
          <w:spacing w:val="-1"/>
          <w:sz w:val="22"/>
          <w:szCs w:val="22"/>
        </w:rPr>
        <w:t>R</w:t>
      </w:r>
      <w:r>
        <w:rPr>
          <w:rFonts w:ascii="Arial" w:eastAsia="Arial" w:hAnsi="Arial" w:cs="Arial"/>
          <w:b/>
          <w:sz w:val="22"/>
          <w:szCs w:val="22"/>
        </w:rPr>
        <w:t>K –</w:t>
      </w:r>
      <w:r>
        <w:rPr>
          <w:rFonts w:ascii="Arial" w:eastAsia="Arial" w:hAnsi="Arial" w:cs="Arial"/>
          <w:b/>
          <w:spacing w:val="-3"/>
          <w:sz w:val="22"/>
          <w:szCs w:val="22"/>
        </w:rPr>
        <w:t>T</w:t>
      </w:r>
      <w:r>
        <w:rPr>
          <w:rFonts w:ascii="Arial" w:eastAsia="Arial" w:hAnsi="Arial" w:cs="Arial"/>
          <w:b/>
          <w:spacing w:val="-1"/>
          <w:sz w:val="22"/>
          <w:szCs w:val="22"/>
        </w:rPr>
        <w:t>HE</w:t>
      </w:r>
      <w:r>
        <w:rPr>
          <w:rFonts w:ascii="Arial" w:eastAsia="Arial" w:hAnsi="Arial" w:cs="Arial"/>
          <w:b/>
          <w:spacing w:val="1"/>
          <w:sz w:val="22"/>
          <w:szCs w:val="22"/>
        </w:rPr>
        <w:t>O</w:t>
      </w:r>
      <w:r>
        <w:rPr>
          <w:rFonts w:ascii="Arial" w:eastAsia="Arial" w:hAnsi="Arial" w:cs="Arial"/>
          <w:b/>
          <w:spacing w:val="-1"/>
          <w:sz w:val="22"/>
          <w:szCs w:val="22"/>
        </w:rPr>
        <w:t>R</w:t>
      </w:r>
      <w:r>
        <w:rPr>
          <w:rFonts w:ascii="Arial" w:eastAsia="Arial" w:hAnsi="Arial" w:cs="Arial"/>
          <w:b/>
          <w:sz w:val="22"/>
          <w:szCs w:val="22"/>
        </w:rPr>
        <w:t>Y</w:t>
      </w:r>
    </w:p>
    <w:p w:rsidR="0017062A" w:rsidRDefault="0017062A" w:rsidP="0017062A">
      <w:pPr>
        <w:spacing w:before="4" w:line="100" w:lineRule="exact"/>
        <w:rPr>
          <w:sz w:val="11"/>
          <w:szCs w:val="11"/>
        </w:rPr>
      </w:pPr>
    </w:p>
    <w:p w:rsidR="0017062A" w:rsidRDefault="0017062A" w:rsidP="0017062A">
      <w:pPr>
        <w:ind w:left="1705" w:right="1905"/>
        <w:jc w:val="center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pacing w:val="-3"/>
          <w:sz w:val="22"/>
          <w:szCs w:val="22"/>
        </w:rPr>
        <w:t>T</w:t>
      </w:r>
      <w:r>
        <w:rPr>
          <w:rFonts w:ascii="Arial" w:eastAsia="Arial" w:hAnsi="Arial" w:cs="Arial"/>
          <w:b/>
          <w:spacing w:val="-1"/>
          <w:sz w:val="22"/>
          <w:szCs w:val="22"/>
        </w:rPr>
        <w:t>ER</w:t>
      </w:r>
      <w:r>
        <w:rPr>
          <w:rFonts w:ascii="Arial" w:eastAsia="Arial" w:hAnsi="Arial" w:cs="Arial"/>
          <w:b/>
          <w:spacing w:val="1"/>
          <w:sz w:val="22"/>
          <w:szCs w:val="22"/>
        </w:rPr>
        <w:t>M</w:t>
      </w:r>
      <w:r>
        <w:rPr>
          <w:rFonts w:ascii="Arial" w:eastAsia="Arial" w:hAnsi="Arial" w:cs="Arial"/>
          <w:b/>
          <w:sz w:val="22"/>
          <w:szCs w:val="22"/>
        </w:rPr>
        <w:t>:</w:t>
      </w:r>
      <w:r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1"/>
          <w:sz w:val="22"/>
          <w:szCs w:val="22"/>
        </w:rPr>
        <w:t>O</w:t>
      </w:r>
      <w:r>
        <w:rPr>
          <w:rFonts w:ascii="Arial" w:eastAsia="Arial" w:hAnsi="Arial" w:cs="Arial"/>
          <w:b/>
          <w:spacing w:val="-1"/>
          <w:sz w:val="22"/>
          <w:szCs w:val="22"/>
        </w:rPr>
        <w:t>N</w:t>
      </w:r>
      <w:r>
        <w:rPr>
          <w:rFonts w:ascii="Arial" w:eastAsia="Arial" w:hAnsi="Arial" w:cs="Arial"/>
          <w:b/>
          <w:sz w:val="22"/>
          <w:szCs w:val="22"/>
        </w:rPr>
        <w:t xml:space="preserve">E-THREE                                  </w:t>
      </w:r>
      <w:r>
        <w:rPr>
          <w:rFonts w:ascii="Arial" w:eastAsia="Arial" w:hAnsi="Arial" w:cs="Arial"/>
          <w:b/>
          <w:spacing w:val="48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1"/>
          <w:sz w:val="22"/>
          <w:szCs w:val="22"/>
        </w:rPr>
        <w:t>Y</w:t>
      </w:r>
      <w:r>
        <w:rPr>
          <w:rFonts w:ascii="Arial" w:eastAsia="Arial" w:hAnsi="Arial" w:cs="Arial"/>
          <w:b/>
          <w:spacing w:val="1"/>
          <w:sz w:val="22"/>
          <w:szCs w:val="22"/>
        </w:rPr>
        <w:t>E</w:t>
      </w:r>
      <w:r>
        <w:rPr>
          <w:rFonts w:ascii="Arial" w:eastAsia="Arial" w:hAnsi="Arial" w:cs="Arial"/>
          <w:b/>
          <w:spacing w:val="-6"/>
          <w:sz w:val="22"/>
          <w:szCs w:val="22"/>
        </w:rPr>
        <w:t>A</w:t>
      </w:r>
      <w:r>
        <w:rPr>
          <w:rFonts w:ascii="Arial" w:eastAsia="Arial" w:hAnsi="Arial" w:cs="Arial"/>
          <w:b/>
          <w:sz w:val="22"/>
          <w:szCs w:val="22"/>
        </w:rPr>
        <w:t>R</w:t>
      </w:r>
      <w:proofErr w:type="gramStart"/>
      <w:r>
        <w:rPr>
          <w:rFonts w:ascii="Arial" w:eastAsia="Arial" w:hAnsi="Arial" w:cs="Arial"/>
          <w:b/>
          <w:sz w:val="22"/>
          <w:szCs w:val="22"/>
        </w:rPr>
        <w:t>:2018</w:t>
      </w:r>
      <w:proofErr w:type="gramEnd"/>
    </w:p>
    <w:p w:rsidR="0017062A" w:rsidRDefault="0017062A" w:rsidP="0017062A">
      <w:pPr>
        <w:spacing w:before="2" w:line="160" w:lineRule="exact"/>
        <w:rPr>
          <w:sz w:val="16"/>
          <w:szCs w:val="16"/>
        </w:rPr>
      </w:pPr>
    </w:p>
    <w:p w:rsidR="00806FDD" w:rsidRDefault="00806FDD">
      <w:pPr>
        <w:spacing w:before="10" w:line="200" w:lineRule="exact"/>
      </w:pP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49"/>
        <w:gridCol w:w="6303"/>
        <w:gridCol w:w="2069"/>
        <w:gridCol w:w="1711"/>
      </w:tblGrid>
      <w:tr w:rsidR="00BE23EC">
        <w:trPr>
          <w:trHeight w:hRule="exact" w:val="838"/>
        </w:trPr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3EC" w:rsidRDefault="00BE23EC">
            <w:pPr>
              <w:spacing w:before="10" w:line="180" w:lineRule="exact"/>
              <w:rPr>
                <w:sz w:val="19"/>
                <w:szCs w:val="19"/>
              </w:rPr>
            </w:pPr>
          </w:p>
          <w:p w:rsidR="00BE23EC" w:rsidRDefault="007C2734">
            <w:pPr>
              <w:ind w:left="277" w:right="165" w:hanging="8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spacing w:val="-1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b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b/>
                <w:spacing w:val="-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spacing w:val="-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N (WEEK</w:t>
            </w:r>
            <w:r>
              <w:rPr>
                <w:rFonts w:ascii="Arial" w:eastAsia="Arial" w:hAnsi="Arial" w:cs="Arial"/>
                <w:b/>
                <w:spacing w:val="-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63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3EC" w:rsidRDefault="00BE23EC">
            <w:pPr>
              <w:spacing w:before="10" w:line="180" w:lineRule="exact"/>
              <w:rPr>
                <w:sz w:val="19"/>
                <w:szCs w:val="19"/>
              </w:rPr>
            </w:pPr>
          </w:p>
          <w:p w:rsidR="00BE23EC" w:rsidRDefault="007C2734">
            <w:pPr>
              <w:ind w:left="2190" w:right="219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TOPIC and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b/>
                <w:spacing w:val="-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NTENT</w:t>
            </w:r>
          </w:p>
        </w:tc>
        <w:tc>
          <w:tcPr>
            <w:tcW w:w="20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3EC" w:rsidRDefault="007C2734">
            <w:pPr>
              <w:spacing w:line="200" w:lineRule="exact"/>
              <w:ind w:left="517" w:right="523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ETH</w:t>
            </w:r>
            <w:r>
              <w:rPr>
                <w:rFonts w:ascii="Arial" w:eastAsia="Arial" w:hAnsi="Arial" w:cs="Arial"/>
                <w:b/>
                <w:spacing w:val="-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DS,</w:t>
            </w:r>
          </w:p>
          <w:p w:rsidR="00BE23EC" w:rsidRDefault="007C2734">
            <w:pPr>
              <w:spacing w:before="2" w:line="200" w:lineRule="exact"/>
              <w:ind w:left="259" w:right="270" w:firstLine="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BJECT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VES, </w:t>
            </w:r>
            <w:r>
              <w:rPr>
                <w:rFonts w:ascii="Arial" w:eastAsia="Arial" w:hAnsi="Arial" w:cs="Arial"/>
                <w:b/>
                <w:spacing w:val="-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IDS,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PR</w:t>
            </w:r>
            <w:r>
              <w:rPr>
                <w:rFonts w:ascii="Arial" w:eastAsia="Arial" w:hAnsi="Arial" w:cs="Arial"/>
                <w:b/>
                <w:spacing w:val="-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J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ECTS</w:t>
            </w:r>
          </w:p>
        </w:tc>
        <w:tc>
          <w:tcPr>
            <w:tcW w:w="1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3EC" w:rsidRDefault="007C2734">
            <w:pPr>
              <w:spacing w:line="200" w:lineRule="exact"/>
              <w:ind w:left="369" w:right="37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b/>
                <w:spacing w:val="-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b/>
                <w:spacing w:val="-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CES</w:t>
            </w:r>
          </w:p>
          <w:p w:rsidR="00BE23EC" w:rsidRDefault="007C2734">
            <w:pPr>
              <w:spacing w:before="2" w:line="200" w:lineRule="exact"/>
              <w:ind w:left="216" w:right="223" w:firstLine="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&amp; REFERE</w:t>
            </w:r>
            <w:r>
              <w:rPr>
                <w:rFonts w:ascii="Arial" w:eastAsia="Arial" w:hAnsi="Arial" w:cs="Arial"/>
                <w:b/>
                <w:spacing w:val="-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CES</w:t>
            </w:r>
          </w:p>
        </w:tc>
      </w:tr>
      <w:tr w:rsidR="00BE23EC">
        <w:trPr>
          <w:trHeight w:hRule="exact" w:val="2102"/>
        </w:trPr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before="19" w:line="240" w:lineRule="exact"/>
              <w:rPr>
                <w:sz w:val="24"/>
                <w:szCs w:val="24"/>
              </w:rPr>
            </w:pPr>
          </w:p>
          <w:p w:rsidR="00BE23EC" w:rsidRDefault="007C2734">
            <w:pPr>
              <w:ind w:left="570" w:right="57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63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3EC" w:rsidRDefault="007C2734">
            <w:pPr>
              <w:spacing w:line="240" w:lineRule="exact"/>
              <w:ind w:left="10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REV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IO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</w:t>
            </w:r>
          </w:p>
          <w:p w:rsidR="00BE23EC" w:rsidRDefault="007C2734">
            <w:pPr>
              <w:spacing w:before="1"/>
              <w:ind w:left="10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rade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8 &amp; 9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cs</w:t>
            </w:r>
          </w:p>
          <w:p w:rsidR="00BE23EC" w:rsidRDefault="007C2734">
            <w:pPr>
              <w:spacing w:line="240" w:lineRule="exact"/>
              <w:ind w:left="10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nt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ti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on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mp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ers</w:t>
            </w:r>
          </w:p>
          <w:p w:rsidR="00BE23EC" w:rsidRDefault="007C2734">
            <w:pPr>
              <w:spacing w:before="4"/>
              <w:ind w:left="46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Wingdings" w:eastAsia="Wingdings" w:hAnsi="Wingdings" w:cs="Wingdings"/>
                <w:sz w:val="22"/>
                <w:szCs w:val="22"/>
              </w:rPr>
              <w:t>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spacing w:val="2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z w:val="22"/>
                <w:szCs w:val="22"/>
              </w:rPr>
              <w:t>ar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a c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er</w:t>
            </w:r>
          </w:p>
          <w:p w:rsidR="00BE23EC" w:rsidRDefault="007C2734">
            <w:pPr>
              <w:spacing w:line="240" w:lineRule="exact"/>
              <w:ind w:left="46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Wingdings" w:eastAsia="Wingdings" w:hAnsi="Wingdings" w:cs="Wingdings"/>
                <w:sz w:val="22"/>
                <w:szCs w:val="22"/>
              </w:rPr>
              <w:t>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spacing w:val="2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-</w:t>
            </w:r>
            <w:r>
              <w:rPr>
                <w:rFonts w:ascii="Arial" w:eastAsia="Arial" w:hAnsi="Arial" w:cs="Arial"/>
                <w:sz w:val="22"/>
                <w:szCs w:val="22"/>
              </w:rPr>
              <w:t>proce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-</w:t>
            </w:r>
            <w:r>
              <w:rPr>
                <w:rFonts w:ascii="Arial" w:eastAsia="Arial" w:hAnsi="Arial" w:cs="Arial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z w:val="22"/>
                <w:szCs w:val="22"/>
              </w:rPr>
              <w:t>t o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>ati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ns</w:t>
            </w:r>
          </w:p>
          <w:p w:rsidR="00BE23EC" w:rsidRDefault="007C2734">
            <w:pPr>
              <w:spacing w:line="240" w:lineRule="exact"/>
              <w:ind w:left="46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Wingdings" w:eastAsia="Wingdings" w:hAnsi="Wingdings" w:cs="Wingdings"/>
                <w:sz w:val="22"/>
                <w:szCs w:val="22"/>
              </w:rPr>
              <w:t>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spacing w:val="2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z w:val="22"/>
                <w:szCs w:val="22"/>
              </w:rPr>
              <w:t>eri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>al d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ces</w:t>
            </w:r>
          </w:p>
          <w:p w:rsidR="00BE23EC" w:rsidRDefault="007C2734">
            <w:pPr>
              <w:spacing w:before="1"/>
              <w:ind w:left="46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Wingdings" w:eastAsia="Wingdings" w:hAnsi="Wingdings" w:cs="Wingdings"/>
                <w:sz w:val="22"/>
                <w:szCs w:val="22"/>
              </w:rPr>
              <w:t></w:t>
            </w:r>
            <w:r>
              <w:rPr>
                <w:sz w:val="22"/>
                <w:szCs w:val="22"/>
              </w:rPr>
              <w:t xml:space="preserve">   </w:t>
            </w:r>
            <w:r>
              <w:rPr>
                <w:spacing w:val="2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t-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>oc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-</w:t>
            </w:r>
            <w:r>
              <w:rPr>
                <w:rFonts w:ascii="Arial" w:eastAsia="Arial" w:hAnsi="Arial" w:cs="Arial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z w:val="22"/>
                <w:szCs w:val="22"/>
              </w:rPr>
              <w:t>era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</w:p>
        </w:tc>
        <w:tc>
          <w:tcPr>
            <w:tcW w:w="20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3EC" w:rsidRDefault="00BE23EC">
            <w:pPr>
              <w:spacing w:before="9" w:line="100" w:lineRule="exact"/>
              <w:rPr>
                <w:sz w:val="10"/>
                <w:szCs w:val="10"/>
              </w:rPr>
            </w:pPr>
          </w:p>
          <w:p w:rsidR="00BE23EC" w:rsidRDefault="007C2734">
            <w:pPr>
              <w:ind w:left="467" w:right="474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ers’</w:t>
            </w:r>
          </w:p>
          <w:p w:rsidR="00BE23EC" w:rsidRDefault="007C2734">
            <w:pPr>
              <w:spacing w:before="1"/>
              <w:ind w:left="363" w:right="366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x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at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on</w:t>
            </w:r>
          </w:p>
          <w:p w:rsidR="00BE23EC" w:rsidRDefault="00BE23EC">
            <w:pPr>
              <w:spacing w:before="8" w:line="120" w:lineRule="exact"/>
              <w:rPr>
                <w:sz w:val="13"/>
                <w:szCs w:val="13"/>
              </w:rPr>
            </w:pPr>
          </w:p>
          <w:p w:rsidR="00BE23EC" w:rsidRDefault="007C2734">
            <w:pPr>
              <w:ind w:left="75" w:right="8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 Discu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on</w:t>
            </w:r>
          </w:p>
          <w:p w:rsidR="00BE23EC" w:rsidRDefault="00BE23EC">
            <w:pPr>
              <w:spacing w:before="5" w:line="160" w:lineRule="exact"/>
              <w:rPr>
                <w:sz w:val="16"/>
                <w:szCs w:val="16"/>
              </w:rPr>
            </w:pPr>
          </w:p>
          <w:p w:rsidR="00BE23EC" w:rsidRDefault="007C2734">
            <w:pPr>
              <w:spacing w:line="240" w:lineRule="exact"/>
              <w:ind w:left="158" w:right="161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Q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on &amp; </w:t>
            </w:r>
            <w:r>
              <w:rPr>
                <w:rFonts w:ascii="Arial" w:eastAsia="Arial" w:hAnsi="Arial" w:cs="Arial"/>
                <w:b/>
                <w:spacing w:val="-6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6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er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on</w:t>
            </w:r>
          </w:p>
        </w:tc>
        <w:tc>
          <w:tcPr>
            <w:tcW w:w="1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3EC" w:rsidRDefault="00BE23EC">
            <w:pPr>
              <w:spacing w:before="7" w:line="220" w:lineRule="exact"/>
              <w:rPr>
                <w:sz w:val="22"/>
                <w:szCs w:val="22"/>
              </w:rPr>
            </w:pPr>
          </w:p>
          <w:p w:rsidR="00BE23EC" w:rsidRDefault="007C2734">
            <w:pPr>
              <w:ind w:left="102" w:right="7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3"/>
              </w:rPr>
              <w:t>T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1"/>
              </w:rPr>
              <w:t>c</w:t>
            </w:r>
            <w:r>
              <w:rPr>
                <w:rFonts w:ascii="Arial" w:eastAsia="Arial" w:hAnsi="Arial" w:cs="Arial"/>
              </w:rPr>
              <w:t>h</w:t>
            </w:r>
            <w:r>
              <w:rPr>
                <w:rFonts w:ascii="Arial" w:eastAsia="Arial" w:hAnsi="Arial" w:cs="Arial"/>
                <w:spacing w:val="-1"/>
              </w:rPr>
              <w:t>n</w:t>
            </w:r>
            <w:r>
              <w:rPr>
                <w:rFonts w:ascii="Arial" w:eastAsia="Arial" w:hAnsi="Arial" w:cs="Arial"/>
              </w:rPr>
              <w:t>o</w:t>
            </w:r>
            <w:r>
              <w:rPr>
                <w:rFonts w:ascii="Arial" w:eastAsia="Arial" w:hAnsi="Arial" w:cs="Arial"/>
                <w:spacing w:val="-1"/>
              </w:rPr>
              <w:t>l</w:t>
            </w:r>
            <w:r>
              <w:rPr>
                <w:rFonts w:ascii="Arial" w:eastAsia="Arial" w:hAnsi="Arial" w:cs="Arial"/>
              </w:rPr>
              <w:t>o</w:t>
            </w:r>
            <w:r>
              <w:rPr>
                <w:rFonts w:ascii="Arial" w:eastAsia="Arial" w:hAnsi="Arial" w:cs="Arial"/>
                <w:spacing w:val="4"/>
              </w:rPr>
              <w:t>g</w:t>
            </w:r>
            <w:r>
              <w:rPr>
                <w:rFonts w:ascii="Arial" w:eastAsia="Arial" w:hAnsi="Arial" w:cs="Arial"/>
              </w:rPr>
              <w:t xml:space="preserve">y 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</w:rPr>
              <w:t>p</w:t>
            </w:r>
            <w:r>
              <w:rPr>
                <w:rFonts w:ascii="Arial" w:eastAsia="Arial" w:hAnsi="Arial" w:cs="Arial"/>
                <w:spacing w:val="1"/>
              </w:rPr>
              <w:t>p</w:t>
            </w:r>
            <w:r>
              <w:rPr>
                <w:rFonts w:ascii="Arial" w:eastAsia="Arial" w:hAnsi="Arial" w:cs="Arial"/>
                <w:spacing w:val="-1"/>
              </w:rPr>
              <w:t>li</w:t>
            </w:r>
            <w:r>
              <w:rPr>
                <w:rFonts w:ascii="Arial" w:eastAsia="Arial" w:hAnsi="Arial" w:cs="Arial"/>
                <w:spacing w:val="1"/>
              </w:rPr>
              <w:t>c</w:t>
            </w:r>
            <w:r>
              <w:rPr>
                <w:rFonts w:ascii="Arial" w:eastAsia="Arial" w:hAnsi="Arial" w:cs="Arial"/>
              </w:rPr>
              <w:t>a</w:t>
            </w:r>
            <w:r>
              <w:rPr>
                <w:rFonts w:ascii="Arial" w:eastAsia="Arial" w:hAnsi="Arial" w:cs="Arial"/>
                <w:spacing w:val="2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2"/>
              </w:rPr>
              <w:t>o</w:t>
            </w:r>
            <w:r>
              <w:rPr>
                <w:rFonts w:ascii="Arial" w:eastAsia="Arial" w:hAnsi="Arial" w:cs="Arial"/>
              </w:rPr>
              <w:t xml:space="preserve">ns </w:t>
            </w:r>
            <w:r>
              <w:rPr>
                <w:rFonts w:ascii="Arial" w:eastAsia="Arial" w:hAnsi="Arial" w:cs="Arial"/>
                <w:spacing w:val="-1"/>
              </w:rPr>
              <w:t>S</w:t>
            </w:r>
            <w:r>
              <w:rPr>
                <w:rFonts w:ascii="Arial" w:eastAsia="Arial" w:hAnsi="Arial" w:cs="Arial"/>
              </w:rPr>
              <w:t>tu</w:t>
            </w:r>
            <w:r>
              <w:rPr>
                <w:rFonts w:ascii="Arial" w:eastAsia="Arial" w:hAnsi="Arial" w:cs="Arial"/>
                <w:spacing w:val="1"/>
              </w:rPr>
              <w:t>d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>n</w:t>
            </w:r>
            <w:r>
              <w:rPr>
                <w:rFonts w:ascii="Arial" w:eastAsia="Arial" w:hAnsi="Arial" w:cs="Arial"/>
              </w:rPr>
              <w:t xml:space="preserve">t </w:t>
            </w:r>
            <w:proofErr w:type="spellStart"/>
            <w:r>
              <w:rPr>
                <w:rFonts w:ascii="Arial" w:eastAsia="Arial" w:hAnsi="Arial" w:cs="Arial"/>
                <w:spacing w:val="6"/>
              </w:rPr>
              <w:t>W</w:t>
            </w:r>
            <w:r>
              <w:rPr>
                <w:rFonts w:ascii="Arial" w:eastAsia="Arial" w:hAnsi="Arial" w:cs="Arial"/>
                <w:spacing w:val="-3"/>
              </w:rPr>
              <w:t>o</w:t>
            </w:r>
            <w:r>
              <w:rPr>
                <w:rFonts w:ascii="Arial" w:eastAsia="Arial" w:hAnsi="Arial" w:cs="Arial"/>
                <w:spacing w:val="-2"/>
              </w:rPr>
              <w:t>r</w:t>
            </w:r>
            <w:r>
              <w:rPr>
                <w:rFonts w:ascii="Arial" w:eastAsia="Arial" w:hAnsi="Arial" w:cs="Arial"/>
                <w:spacing w:val="1"/>
              </w:rPr>
              <w:t>k</w:t>
            </w:r>
            <w:r>
              <w:rPr>
                <w:rFonts w:ascii="Arial" w:eastAsia="Arial" w:hAnsi="Arial" w:cs="Arial"/>
                <w:spacing w:val="3"/>
              </w:rPr>
              <w:t>T</w:t>
            </w:r>
            <w:r>
              <w:rPr>
                <w:rFonts w:ascii="Arial" w:eastAsia="Arial" w:hAnsi="Arial" w:cs="Arial"/>
                <w:spacing w:val="-3"/>
              </w:rPr>
              <w:t>e</w:t>
            </w:r>
            <w:r>
              <w:rPr>
                <w:rFonts w:ascii="Arial" w:eastAsia="Arial" w:hAnsi="Arial" w:cs="Arial"/>
                <w:spacing w:val="1"/>
              </w:rPr>
              <w:t>x</w:t>
            </w:r>
            <w:r>
              <w:rPr>
                <w:rFonts w:ascii="Arial" w:eastAsia="Arial" w:hAnsi="Arial" w:cs="Arial"/>
              </w:rPr>
              <w:t>t</w:t>
            </w:r>
            <w:proofErr w:type="spellEnd"/>
            <w:r>
              <w:rPr>
                <w:rFonts w:ascii="Arial" w:eastAsia="Arial" w:hAnsi="Arial" w:cs="Arial"/>
                <w:spacing w:val="-9"/>
              </w:rPr>
              <w:t xml:space="preserve"> </w:t>
            </w:r>
            <w:r>
              <w:rPr>
                <w:rFonts w:ascii="Arial" w:eastAsia="Arial" w:hAnsi="Arial" w:cs="Arial"/>
              </w:rPr>
              <w:t>G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a</w:t>
            </w:r>
            <w:r>
              <w:rPr>
                <w:rFonts w:ascii="Arial" w:eastAsia="Arial" w:hAnsi="Arial" w:cs="Arial"/>
                <w:spacing w:val="-1"/>
              </w:rPr>
              <w:t>d</w:t>
            </w:r>
            <w:r>
              <w:rPr>
                <w:rFonts w:ascii="Arial" w:eastAsia="Arial" w:hAnsi="Arial" w:cs="Arial"/>
              </w:rPr>
              <w:t>e</w:t>
            </w:r>
          </w:p>
          <w:p w:rsidR="00BE23EC" w:rsidRDefault="007C2734">
            <w:pPr>
              <w:spacing w:before="1" w:line="220" w:lineRule="exact"/>
              <w:ind w:left="102" w:right="26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6</w:t>
            </w:r>
            <w:r>
              <w:rPr>
                <w:rFonts w:ascii="Arial" w:eastAsia="Arial" w:hAnsi="Arial" w:cs="Arial"/>
                <w:spacing w:val="53"/>
              </w:rPr>
              <w:t xml:space="preserve"> </w:t>
            </w:r>
            <w:r>
              <w:rPr>
                <w:rFonts w:ascii="Arial" w:eastAsia="Arial" w:hAnsi="Arial" w:cs="Arial"/>
                <w:spacing w:val="4"/>
              </w:rPr>
              <w:t>b</w:t>
            </w:r>
            <w:r>
              <w:rPr>
                <w:rFonts w:ascii="Arial" w:eastAsia="Arial" w:hAnsi="Arial" w:cs="Arial"/>
                <w:spacing w:val="-4"/>
              </w:rPr>
              <w:t>y</w:t>
            </w:r>
            <w:r>
              <w:rPr>
                <w:rFonts w:ascii="Arial" w:eastAsia="Arial" w:hAnsi="Arial" w:cs="Arial"/>
              </w:rPr>
              <w:t>:</w:t>
            </w:r>
            <w:r>
              <w:rPr>
                <w:rFonts w:ascii="Arial" w:eastAsia="Arial" w:hAnsi="Arial" w:cs="Arial"/>
                <w:spacing w:val="-1"/>
              </w:rPr>
              <w:t xml:space="preserve"> P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  <w:spacing w:val="1"/>
              </w:rPr>
              <w:t>rs</w:t>
            </w:r>
            <w:r>
              <w:rPr>
                <w:rFonts w:ascii="Arial" w:eastAsia="Arial" w:hAnsi="Arial" w:cs="Arial"/>
              </w:rPr>
              <w:t xml:space="preserve">on </w:t>
            </w:r>
            <w:r>
              <w:rPr>
                <w:rFonts w:ascii="Arial" w:eastAsia="Arial" w:hAnsi="Arial" w:cs="Arial"/>
                <w:spacing w:val="-1"/>
              </w:rPr>
              <w:t>P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>n</w:t>
            </w:r>
            <w:r>
              <w:rPr>
                <w:rFonts w:ascii="Arial" w:eastAsia="Arial" w:hAnsi="Arial" w:cs="Arial"/>
                <w:spacing w:val="2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1"/>
              </w:rPr>
              <w:t>c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7"/>
              </w:rPr>
              <w:t xml:space="preserve"> </w:t>
            </w:r>
            <w:r>
              <w:rPr>
                <w:rFonts w:ascii="Arial" w:eastAsia="Arial" w:hAnsi="Arial" w:cs="Arial"/>
              </w:rPr>
              <w:t>H</w:t>
            </w:r>
            <w:r>
              <w:rPr>
                <w:rFonts w:ascii="Arial" w:eastAsia="Arial" w:hAnsi="Arial" w:cs="Arial"/>
                <w:spacing w:val="1"/>
              </w:rPr>
              <w:t>a</w:t>
            </w:r>
            <w:r>
              <w:rPr>
                <w:rFonts w:ascii="Arial" w:eastAsia="Arial" w:hAnsi="Arial" w:cs="Arial"/>
                <w:spacing w:val="-1"/>
              </w:rPr>
              <w:t>l</w:t>
            </w:r>
            <w:r>
              <w:rPr>
                <w:rFonts w:ascii="Arial" w:eastAsia="Arial" w:hAnsi="Arial" w:cs="Arial"/>
              </w:rPr>
              <w:t xml:space="preserve">l </w:t>
            </w:r>
            <w:proofErr w:type="spellStart"/>
            <w:r>
              <w:rPr>
                <w:rFonts w:ascii="Arial" w:eastAsia="Arial" w:hAnsi="Arial" w:cs="Arial"/>
              </w:rPr>
              <w:t>p</w:t>
            </w:r>
            <w:r>
              <w:rPr>
                <w:rFonts w:ascii="Arial" w:eastAsia="Arial" w:hAnsi="Arial" w:cs="Arial"/>
                <w:spacing w:val="-1"/>
              </w:rPr>
              <w:t>g</w:t>
            </w:r>
            <w:r>
              <w:rPr>
                <w:rFonts w:ascii="Arial" w:eastAsia="Arial" w:hAnsi="Arial" w:cs="Arial"/>
              </w:rPr>
              <w:t>s</w:t>
            </w:r>
            <w:proofErr w:type="spellEnd"/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</w:rPr>
              <w:t>2</w:t>
            </w:r>
            <w:r>
              <w:rPr>
                <w:rFonts w:ascii="Arial" w:eastAsia="Arial" w:hAnsi="Arial" w:cs="Arial"/>
                <w:spacing w:val="1"/>
              </w:rPr>
              <w:t>-</w:t>
            </w:r>
            <w:r>
              <w:rPr>
                <w:rFonts w:ascii="Arial" w:eastAsia="Arial" w:hAnsi="Arial" w:cs="Arial"/>
              </w:rPr>
              <w:t>12</w:t>
            </w:r>
          </w:p>
        </w:tc>
      </w:tr>
      <w:tr w:rsidR="00BE23EC">
        <w:trPr>
          <w:trHeight w:hRule="exact" w:val="1138"/>
        </w:trPr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3EC" w:rsidRDefault="00BE23EC">
            <w:pPr>
              <w:spacing w:before="9" w:line="240" w:lineRule="exact"/>
              <w:rPr>
                <w:sz w:val="24"/>
                <w:szCs w:val="24"/>
              </w:rPr>
            </w:pPr>
          </w:p>
          <w:p w:rsidR="00BE23EC" w:rsidRDefault="007C2734">
            <w:pPr>
              <w:ind w:left="570" w:right="57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63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3EC" w:rsidRDefault="007C2734">
            <w:pPr>
              <w:spacing w:line="240" w:lineRule="exact"/>
              <w:ind w:left="10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ra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</w:t>
            </w:r>
          </w:p>
          <w:p w:rsidR="00BE23EC" w:rsidRDefault="007C2734">
            <w:pPr>
              <w:spacing w:before="6" w:line="240" w:lineRule="exact"/>
              <w:ind w:left="822" w:right="1028" w:hanging="36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Wingdings" w:eastAsia="Wingdings" w:hAnsi="Wingdings" w:cs="Wingdings"/>
                <w:sz w:val="22"/>
                <w:szCs w:val="22"/>
              </w:rPr>
              <w:t>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spacing w:val="2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al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h &amp;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z w:val="22"/>
                <w:szCs w:val="22"/>
              </w:rPr>
              <w:t>et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z w:val="22"/>
                <w:szCs w:val="22"/>
              </w:rPr>
              <w:t>,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z w:val="22"/>
                <w:szCs w:val="22"/>
              </w:rPr>
              <w:t>or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C</w:t>
            </w:r>
            <w:r>
              <w:rPr>
                <w:rFonts w:ascii="Arial" w:eastAsia="Arial" w:hAnsi="Arial" w:cs="Arial"/>
                <w:sz w:val="22"/>
                <w:szCs w:val="22"/>
              </w:rPr>
              <w:t>omp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er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S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ems,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z w:val="22"/>
                <w:szCs w:val="22"/>
              </w:rPr>
              <w:t>ompu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&amp;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era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</w:p>
          <w:p w:rsidR="00BE23EC" w:rsidRDefault="007C2734">
            <w:pPr>
              <w:spacing w:line="240" w:lineRule="exact"/>
              <w:ind w:left="46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Wingdings" w:eastAsia="Wingdings" w:hAnsi="Wingdings" w:cs="Wingdings"/>
                <w:sz w:val="22"/>
                <w:szCs w:val="22"/>
              </w:rPr>
              <w:t>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spacing w:val="2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>ec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&amp;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Vi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>us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es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us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nt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er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z w:val="22"/>
                <w:szCs w:val="22"/>
              </w:rPr>
              <w:t>ac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</w:p>
        </w:tc>
        <w:tc>
          <w:tcPr>
            <w:tcW w:w="20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3EC" w:rsidRDefault="007C2734">
            <w:pPr>
              <w:spacing w:line="240" w:lineRule="exact"/>
              <w:ind w:left="474" w:right="48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ers’</w:t>
            </w:r>
          </w:p>
          <w:p w:rsidR="00BE23EC" w:rsidRDefault="007C2734">
            <w:pPr>
              <w:spacing w:line="240" w:lineRule="exact"/>
              <w:ind w:left="366" w:right="368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x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at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on</w:t>
            </w:r>
          </w:p>
          <w:p w:rsidR="00BE23EC" w:rsidRDefault="00BE23EC">
            <w:pPr>
              <w:spacing w:before="14" w:line="240" w:lineRule="exact"/>
              <w:rPr>
                <w:sz w:val="24"/>
                <w:szCs w:val="24"/>
              </w:rPr>
            </w:pPr>
          </w:p>
          <w:p w:rsidR="00BE23EC" w:rsidRDefault="007C2734">
            <w:pPr>
              <w:ind w:left="531" w:right="536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sion</w:t>
            </w:r>
          </w:p>
        </w:tc>
        <w:tc>
          <w:tcPr>
            <w:tcW w:w="1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3EC" w:rsidRDefault="007C2734">
            <w:pPr>
              <w:spacing w:before="1"/>
              <w:ind w:left="102" w:right="17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ICDL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ia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l </w:t>
            </w:r>
            <w:r>
              <w:rPr>
                <w:rFonts w:ascii="Arial" w:eastAsia="Arial" w:hAnsi="Arial" w:cs="Arial"/>
                <w:spacing w:val="-1"/>
              </w:rPr>
              <w:t>B</w:t>
            </w:r>
            <w:r>
              <w:rPr>
                <w:rFonts w:ascii="Arial" w:eastAsia="Arial" w:hAnsi="Arial" w:cs="Arial"/>
              </w:rPr>
              <w:t>a</w:t>
            </w:r>
            <w:r>
              <w:rPr>
                <w:rFonts w:ascii="Arial" w:eastAsia="Arial" w:hAnsi="Arial" w:cs="Arial"/>
                <w:spacing w:val="1"/>
              </w:rPr>
              <w:t>s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c</w:t>
            </w:r>
            <w:r>
              <w:rPr>
                <w:rFonts w:ascii="Arial" w:eastAsia="Arial" w:hAnsi="Arial" w:cs="Arial"/>
                <w:spacing w:val="-4"/>
              </w:rPr>
              <w:t xml:space="preserve"> </w:t>
            </w:r>
            <w:r>
              <w:rPr>
                <w:rFonts w:ascii="Arial" w:eastAsia="Arial" w:hAnsi="Arial" w:cs="Arial"/>
              </w:rPr>
              <w:t>C</w:t>
            </w:r>
            <w:r>
              <w:rPr>
                <w:rFonts w:ascii="Arial" w:eastAsia="Arial" w:hAnsi="Arial" w:cs="Arial"/>
                <w:spacing w:val="2"/>
              </w:rPr>
              <w:t>o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1"/>
              </w:rPr>
              <w:t>c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>p</w:t>
            </w:r>
            <w:r>
              <w:rPr>
                <w:rFonts w:ascii="Arial" w:eastAsia="Arial" w:hAnsi="Arial" w:cs="Arial"/>
              </w:rPr>
              <w:t>ts of  IT</w:t>
            </w:r>
          </w:p>
          <w:p w:rsidR="00BE23EC" w:rsidRDefault="007C2734">
            <w:pPr>
              <w:spacing w:line="220" w:lineRule="exact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</w:t>
            </w:r>
            <w:r>
              <w:rPr>
                <w:rFonts w:ascii="Arial" w:eastAsia="Arial" w:hAnsi="Arial" w:cs="Arial"/>
                <w:spacing w:val="-1"/>
              </w:rPr>
              <w:t>o</w:t>
            </w:r>
            <w:r>
              <w:rPr>
                <w:rFonts w:ascii="Arial" w:eastAsia="Arial" w:hAnsi="Arial" w:cs="Arial"/>
              </w:rPr>
              <w:t>d</w:t>
            </w:r>
            <w:r>
              <w:rPr>
                <w:rFonts w:ascii="Arial" w:eastAsia="Arial" w:hAnsi="Arial" w:cs="Arial"/>
                <w:spacing w:val="1"/>
              </w:rPr>
              <w:t>u</w:t>
            </w:r>
            <w:r>
              <w:rPr>
                <w:rFonts w:ascii="Arial" w:eastAsia="Arial" w:hAnsi="Arial" w:cs="Arial"/>
                <w:spacing w:val="-1"/>
              </w:rPr>
              <w:t>l</w:t>
            </w:r>
            <w:r>
              <w:rPr>
                <w:rFonts w:ascii="Arial" w:eastAsia="Arial" w:hAnsi="Arial" w:cs="Arial"/>
              </w:rPr>
              <w:t>es</w:t>
            </w:r>
            <w:r>
              <w:rPr>
                <w:rFonts w:ascii="Arial" w:eastAsia="Arial" w:hAnsi="Arial" w:cs="Arial"/>
                <w:spacing w:val="-5"/>
              </w:rPr>
              <w:t xml:space="preserve"> </w:t>
            </w:r>
            <w:r>
              <w:rPr>
                <w:rFonts w:ascii="Arial" w:eastAsia="Arial" w:hAnsi="Arial" w:cs="Arial"/>
              </w:rPr>
              <w:t>1</w:t>
            </w:r>
          </w:p>
          <w:p w:rsidR="00BE23EC" w:rsidRDefault="007C2734">
            <w:pPr>
              <w:ind w:left="102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</w:rPr>
              <w:t>P</w:t>
            </w:r>
            <w:r>
              <w:rPr>
                <w:rFonts w:ascii="Arial" w:eastAsia="Arial" w:hAnsi="Arial" w:cs="Arial"/>
              </w:rPr>
              <w:t>gs</w:t>
            </w:r>
            <w:proofErr w:type="spellEnd"/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</w:rPr>
              <w:t>6</w:t>
            </w:r>
            <w:r>
              <w:rPr>
                <w:rFonts w:ascii="Arial" w:eastAsia="Arial" w:hAnsi="Arial" w:cs="Arial"/>
                <w:spacing w:val="-1"/>
              </w:rPr>
              <w:t>7</w:t>
            </w:r>
            <w:r>
              <w:rPr>
                <w:rFonts w:ascii="Arial" w:eastAsia="Arial" w:hAnsi="Arial" w:cs="Arial"/>
                <w:spacing w:val="3"/>
              </w:rPr>
              <w:t>-</w:t>
            </w:r>
            <w:r>
              <w:rPr>
                <w:rFonts w:ascii="Arial" w:eastAsia="Arial" w:hAnsi="Arial" w:cs="Arial"/>
              </w:rPr>
              <w:t>68</w:t>
            </w:r>
          </w:p>
        </w:tc>
      </w:tr>
      <w:tr w:rsidR="00BE23EC" w:rsidTr="0017062A">
        <w:trPr>
          <w:trHeight w:hRule="exact" w:val="4414"/>
        </w:trPr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3EC" w:rsidRDefault="00BE23EC">
            <w:pPr>
              <w:spacing w:before="1" w:line="100" w:lineRule="exact"/>
              <w:rPr>
                <w:sz w:val="10"/>
                <w:szCs w:val="10"/>
              </w:rPr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7C2734">
            <w:pPr>
              <w:ind w:left="570" w:right="57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2</w:t>
            </w: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before="5" w:line="220" w:lineRule="exact"/>
              <w:rPr>
                <w:sz w:val="22"/>
                <w:szCs w:val="22"/>
              </w:rPr>
            </w:pPr>
          </w:p>
          <w:p w:rsidR="00BE23EC" w:rsidRDefault="007C2734">
            <w:pPr>
              <w:ind w:left="570" w:right="57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63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3EC" w:rsidRDefault="007C2734">
            <w:pPr>
              <w:spacing w:line="240" w:lineRule="exact"/>
              <w:ind w:left="10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8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li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ti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on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of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3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are</w:t>
            </w:r>
          </w:p>
          <w:p w:rsidR="00BE23EC" w:rsidRDefault="007C2734">
            <w:pPr>
              <w:spacing w:before="1"/>
              <w:ind w:left="822" w:right="539" w:hanging="36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Wingdings" w:eastAsia="Wingdings" w:hAnsi="Wingdings" w:cs="Wingdings"/>
                <w:sz w:val="22"/>
                <w:szCs w:val="22"/>
              </w:rPr>
              <w:t>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spacing w:val="2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nt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ti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on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 xml:space="preserve"> W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>,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K</w:t>
            </w:r>
            <w:r>
              <w:rPr>
                <w:rFonts w:ascii="Arial" w:eastAsia="Arial" w:hAnsi="Arial" w:cs="Arial"/>
                <w:sz w:val="22"/>
                <w:szCs w:val="22"/>
              </w:rPr>
              <w:t>ey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n and Ed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x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ul</w:t>
            </w:r>
            <w:r>
              <w:rPr>
                <w:rFonts w:ascii="Arial" w:eastAsia="Arial" w:hAnsi="Arial" w:cs="Arial"/>
                <w:sz w:val="22"/>
                <w:szCs w:val="22"/>
              </w:rPr>
              <w:t>ati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n and For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g,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z w:val="22"/>
                <w:szCs w:val="22"/>
              </w:rPr>
              <w:t>,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nt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d Pri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z w:val="22"/>
                <w:szCs w:val="22"/>
              </w:rPr>
              <w:t>,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ng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z w:val="22"/>
                <w:szCs w:val="22"/>
              </w:rPr>
              <w:t>es</w:t>
            </w:r>
          </w:p>
          <w:p w:rsidR="00BE23EC" w:rsidRDefault="007C2734">
            <w:pPr>
              <w:spacing w:before="1"/>
              <w:ind w:left="46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Wingdings" w:eastAsia="Wingdings" w:hAnsi="Wingdings" w:cs="Wingdings"/>
                <w:sz w:val="22"/>
                <w:szCs w:val="22"/>
              </w:rPr>
              <w:t>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spacing w:val="2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ng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Si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e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ic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</w:p>
          <w:p w:rsidR="00BE23EC" w:rsidRDefault="007C2734">
            <w:pPr>
              <w:spacing w:before="2" w:line="240" w:lineRule="exact"/>
              <w:ind w:left="822" w:right="384" w:hanging="36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Wingdings" w:eastAsia="Wingdings" w:hAnsi="Wingdings" w:cs="Wingdings"/>
                <w:sz w:val="22"/>
                <w:szCs w:val="22"/>
              </w:rPr>
              <w:t>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spacing w:val="2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z w:val="22"/>
                <w:szCs w:val="22"/>
              </w:rPr>
              <w:t>oc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t setup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z w:val="22"/>
                <w:szCs w:val="22"/>
              </w:rPr>
              <w:t>ay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ut,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>ch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pl</w:t>
            </w:r>
            <w:r>
              <w:rPr>
                <w:rFonts w:ascii="Arial" w:eastAsia="Arial" w:hAnsi="Arial" w:cs="Arial"/>
                <w:sz w:val="22"/>
                <w:szCs w:val="22"/>
              </w:rPr>
              <w:t>ac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ng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x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t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fr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cumen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,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z w:val="22"/>
                <w:szCs w:val="22"/>
              </w:rPr>
              <w:t>,</w:t>
            </w:r>
          </w:p>
          <w:p w:rsidR="00BE23EC" w:rsidRDefault="007C2734">
            <w:pPr>
              <w:spacing w:line="240" w:lineRule="exact"/>
              <w:ind w:left="82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di</w:t>
            </w:r>
            <w:r>
              <w:rPr>
                <w:rFonts w:ascii="Arial" w:eastAsia="Arial" w:hAnsi="Arial" w:cs="Arial"/>
                <w:sz w:val="22"/>
                <w:szCs w:val="22"/>
              </w:rPr>
              <w:t>ng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il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e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tr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z w:val="22"/>
                <w:szCs w:val="22"/>
              </w:rPr>
              <w:t>al</w:t>
            </w:r>
          </w:p>
          <w:p w:rsidR="00BE23EC" w:rsidRDefault="007C2734">
            <w:pPr>
              <w:spacing w:line="240" w:lineRule="exact"/>
              <w:ind w:left="46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Wingdings" w:eastAsia="Wingdings" w:hAnsi="Wingdings" w:cs="Wingdings"/>
                <w:sz w:val="22"/>
                <w:szCs w:val="22"/>
              </w:rPr>
              <w:t>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spacing w:val="2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nt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ti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on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pre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nte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g and ed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g</w:t>
            </w:r>
          </w:p>
          <w:p w:rsidR="00BE23EC" w:rsidRDefault="007C2734">
            <w:pPr>
              <w:spacing w:before="8" w:line="240" w:lineRule="exact"/>
              <w:ind w:left="822" w:right="636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a,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di</w:t>
            </w:r>
            <w:r>
              <w:rPr>
                <w:rFonts w:ascii="Arial" w:eastAsia="Arial" w:hAnsi="Arial" w:cs="Arial"/>
                <w:sz w:val="22"/>
                <w:szCs w:val="22"/>
              </w:rPr>
              <w:t>ng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a,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ng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spread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sh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, F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rm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tt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ce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ll</w:t>
            </w:r>
            <w:r>
              <w:rPr>
                <w:rFonts w:ascii="Arial" w:eastAsia="Arial" w:hAnsi="Arial" w:cs="Arial"/>
                <w:sz w:val="22"/>
                <w:szCs w:val="22"/>
              </w:rPr>
              <w:t>s,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a,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ns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rt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</w:p>
          <w:p w:rsidR="00BE23EC" w:rsidRDefault="007C2734">
            <w:pPr>
              <w:spacing w:line="240" w:lineRule="exact"/>
              <w:ind w:left="46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Wingdings" w:eastAsia="Wingdings" w:hAnsi="Wingdings" w:cs="Wingdings"/>
                <w:sz w:val="22"/>
                <w:szCs w:val="22"/>
              </w:rPr>
              <w:t>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spacing w:val="2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ktop P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z w:val="22"/>
                <w:szCs w:val="22"/>
              </w:rPr>
              <w:t>,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-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or</w:t>
            </w:r>
          </w:p>
          <w:p w:rsidR="00BE23EC" w:rsidRDefault="007C2734">
            <w:pPr>
              <w:spacing w:before="1"/>
              <w:ind w:left="822" w:right="148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z w:val="22"/>
                <w:szCs w:val="22"/>
              </w:rPr>
              <w:t>ate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>,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&amp; F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nts,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El</w:t>
            </w:r>
            <w:r>
              <w:rPr>
                <w:rFonts w:ascii="Arial" w:eastAsia="Arial" w:hAnsi="Arial" w:cs="Arial"/>
                <w:sz w:val="22"/>
                <w:szCs w:val="22"/>
              </w:rPr>
              <w:t>emen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G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s,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Cli</w:t>
            </w:r>
            <w:r>
              <w:rPr>
                <w:rFonts w:ascii="Arial" w:eastAsia="Arial" w:hAnsi="Arial" w:cs="Arial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ar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t/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-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hi</w:t>
            </w:r>
            <w:r>
              <w:rPr>
                <w:rFonts w:ascii="Arial" w:eastAsia="Arial" w:hAnsi="Arial" w:cs="Arial"/>
                <w:sz w:val="22"/>
                <w:szCs w:val="22"/>
              </w:rPr>
              <w:t>cs,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Di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ures,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x</w:t>
            </w:r>
            <w:r>
              <w:rPr>
                <w:rFonts w:ascii="Arial" w:eastAsia="Arial" w:hAnsi="Arial" w:cs="Arial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Im</w:t>
            </w:r>
            <w:r>
              <w:rPr>
                <w:rFonts w:ascii="Arial" w:eastAsia="Arial" w:hAnsi="Arial" w:cs="Arial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rt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x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,</w:t>
            </w:r>
          </w:p>
          <w:p w:rsidR="0017062A" w:rsidRPr="0017062A" w:rsidRDefault="0017062A" w:rsidP="0017062A">
            <w:pPr>
              <w:pStyle w:val="ListParagraph"/>
              <w:numPr>
                <w:ilvl w:val="0"/>
                <w:numId w:val="3"/>
              </w:numPr>
              <w:spacing w:before="1"/>
              <w:ind w:right="148"/>
              <w:rPr>
                <w:rFonts w:ascii="Arial" w:eastAsia="Arial" w:hAnsi="Arial" w:cs="Arial"/>
                <w:b/>
                <w:sz w:val="22"/>
                <w:szCs w:val="22"/>
              </w:rPr>
            </w:pPr>
            <w:bookmarkStart w:id="0" w:name="_GoBack"/>
            <w:proofErr w:type="spellStart"/>
            <w:r w:rsidRPr="0017062A">
              <w:rPr>
                <w:rFonts w:ascii="Arial" w:eastAsia="Arial" w:hAnsi="Arial" w:cs="Arial"/>
                <w:b/>
                <w:sz w:val="22"/>
                <w:szCs w:val="22"/>
              </w:rPr>
              <w:t>Powerpoint</w:t>
            </w:r>
            <w:bookmarkEnd w:id="0"/>
            <w:proofErr w:type="spellEnd"/>
          </w:p>
        </w:tc>
        <w:tc>
          <w:tcPr>
            <w:tcW w:w="20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3EC" w:rsidRDefault="00BE23EC">
            <w:pPr>
              <w:spacing w:before="9" w:line="240" w:lineRule="exact"/>
              <w:rPr>
                <w:sz w:val="24"/>
                <w:szCs w:val="24"/>
              </w:rPr>
            </w:pPr>
          </w:p>
          <w:p w:rsidR="00BE23EC" w:rsidRDefault="007C2734">
            <w:pPr>
              <w:ind w:left="474" w:right="48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ers’</w:t>
            </w:r>
          </w:p>
          <w:p w:rsidR="00BE23EC" w:rsidRDefault="007C2734">
            <w:pPr>
              <w:spacing w:line="240" w:lineRule="exact"/>
              <w:ind w:left="366" w:right="368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x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at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on</w:t>
            </w:r>
          </w:p>
          <w:p w:rsidR="00BE23EC" w:rsidRDefault="00BE23EC">
            <w:pPr>
              <w:spacing w:before="18" w:line="240" w:lineRule="exact"/>
              <w:rPr>
                <w:sz w:val="24"/>
                <w:szCs w:val="24"/>
              </w:rPr>
            </w:pPr>
          </w:p>
          <w:p w:rsidR="00BE23EC" w:rsidRDefault="007C2734">
            <w:pPr>
              <w:spacing w:line="240" w:lineRule="exact"/>
              <w:ind w:left="506" w:right="51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ds on pra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ti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ce</w:t>
            </w:r>
          </w:p>
          <w:p w:rsidR="00BE23EC" w:rsidRDefault="00BE23EC">
            <w:pPr>
              <w:spacing w:before="4" w:line="120" w:lineRule="exact"/>
              <w:rPr>
                <w:sz w:val="13"/>
                <w:szCs w:val="13"/>
              </w:rPr>
            </w:pPr>
          </w:p>
          <w:p w:rsidR="00BE23EC" w:rsidRDefault="007C2734">
            <w:pPr>
              <w:ind w:left="363" w:right="368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at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on</w:t>
            </w:r>
          </w:p>
          <w:p w:rsidR="00BE23EC" w:rsidRDefault="00BE23EC">
            <w:pPr>
              <w:spacing w:before="7" w:line="160" w:lineRule="exact"/>
              <w:rPr>
                <w:sz w:val="16"/>
                <w:szCs w:val="16"/>
              </w:rPr>
            </w:pPr>
          </w:p>
          <w:p w:rsidR="00BE23EC" w:rsidRDefault="007C2734">
            <w:pPr>
              <w:spacing w:line="240" w:lineRule="exact"/>
              <w:ind w:left="296" w:right="301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omp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er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ab 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usage</w:t>
            </w:r>
          </w:p>
          <w:p w:rsidR="00BE23EC" w:rsidRDefault="00BE23EC">
            <w:pPr>
              <w:spacing w:before="15" w:line="240" w:lineRule="exact"/>
              <w:rPr>
                <w:sz w:val="24"/>
                <w:szCs w:val="24"/>
              </w:rPr>
            </w:pPr>
          </w:p>
          <w:p w:rsidR="00BE23EC" w:rsidRDefault="007C2734">
            <w:pPr>
              <w:spacing w:line="240" w:lineRule="exact"/>
              <w:ind w:left="506" w:right="51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ds on pra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ti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ce</w:t>
            </w:r>
          </w:p>
        </w:tc>
        <w:tc>
          <w:tcPr>
            <w:tcW w:w="1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3EC" w:rsidRDefault="00BE23EC">
            <w:pPr>
              <w:spacing w:before="16" w:line="240" w:lineRule="exact"/>
              <w:rPr>
                <w:sz w:val="24"/>
                <w:szCs w:val="24"/>
              </w:rPr>
            </w:pPr>
          </w:p>
          <w:p w:rsidR="00BE23EC" w:rsidRDefault="007C2734">
            <w:pPr>
              <w:spacing w:line="240" w:lineRule="exact"/>
              <w:ind w:left="162" w:right="127" w:firstLine="214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ds on prac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ce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es</w:t>
            </w:r>
          </w:p>
          <w:p w:rsidR="00BE23EC" w:rsidRDefault="00BE23EC">
            <w:pPr>
              <w:spacing w:before="1" w:line="100" w:lineRule="exact"/>
              <w:rPr>
                <w:sz w:val="10"/>
                <w:szCs w:val="10"/>
              </w:rPr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7C2734">
            <w:pPr>
              <w:ind w:left="102" w:right="339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Che</w:t>
            </w:r>
            <w:r>
              <w:rPr>
                <w:rFonts w:ascii="Arial" w:eastAsia="Arial" w:hAnsi="Arial" w:cs="Arial"/>
                <w:spacing w:val="1"/>
              </w:rPr>
              <w:t>l</w:t>
            </w:r>
            <w:r>
              <w:rPr>
                <w:rFonts w:ascii="Arial" w:eastAsia="Arial" w:hAnsi="Arial" w:cs="Arial"/>
              </w:rPr>
              <w:t>te</w:t>
            </w:r>
            <w:r>
              <w:rPr>
                <w:rFonts w:ascii="Arial" w:eastAsia="Arial" w:hAnsi="Arial" w:cs="Arial"/>
                <w:spacing w:val="1"/>
              </w:rPr>
              <w:t>n</w:t>
            </w:r>
            <w:r>
              <w:rPr>
                <w:rFonts w:ascii="Arial" w:eastAsia="Arial" w:hAnsi="Arial" w:cs="Arial"/>
              </w:rPr>
              <w:t>h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</w:rPr>
              <w:t>m ICDL</w:t>
            </w:r>
            <w:r>
              <w:rPr>
                <w:rFonts w:ascii="Arial" w:eastAsia="Arial" w:hAnsi="Arial" w:cs="Arial"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spacing w:val="2"/>
              </w:rPr>
              <w:t>M</w:t>
            </w:r>
            <w:r>
              <w:rPr>
                <w:rFonts w:ascii="Arial" w:eastAsia="Arial" w:hAnsi="Arial" w:cs="Arial"/>
              </w:rPr>
              <w:t>at</w:t>
            </w:r>
            <w:r>
              <w:rPr>
                <w:rFonts w:ascii="Arial" w:eastAsia="Arial" w:hAnsi="Arial" w:cs="Arial"/>
                <w:spacing w:val="-1"/>
              </w:rPr>
              <w:t>e</w:t>
            </w:r>
            <w:r>
              <w:rPr>
                <w:rFonts w:ascii="Arial" w:eastAsia="Arial" w:hAnsi="Arial" w:cs="Arial"/>
                <w:spacing w:val="3"/>
              </w:rPr>
              <w:t>r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 xml:space="preserve">al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e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3</w:t>
            </w:r>
          </w:p>
          <w:p w:rsidR="00BE23EC" w:rsidRDefault="00BE23EC">
            <w:pPr>
              <w:spacing w:before="12" w:line="240" w:lineRule="exact"/>
              <w:rPr>
                <w:sz w:val="24"/>
                <w:szCs w:val="24"/>
              </w:rPr>
            </w:pPr>
          </w:p>
          <w:p w:rsidR="00BE23EC" w:rsidRDefault="007C2734">
            <w:pPr>
              <w:ind w:left="102" w:right="289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ICDL</w:t>
            </w:r>
            <w:r>
              <w:rPr>
                <w:rFonts w:ascii="Arial" w:eastAsia="Arial" w:hAnsi="Arial" w:cs="Arial"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spacing w:val="2"/>
              </w:rPr>
              <w:t>M</w:t>
            </w:r>
            <w:r>
              <w:rPr>
                <w:rFonts w:ascii="Arial" w:eastAsia="Arial" w:hAnsi="Arial" w:cs="Arial"/>
              </w:rPr>
              <w:t>at</w:t>
            </w:r>
            <w:r>
              <w:rPr>
                <w:rFonts w:ascii="Arial" w:eastAsia="Arial" w:hAnsi="Arial" w:cs="Arial"/>
                <w:spacing w:val="-1"/>
              </w:rPr>
              <w:t>e</w:t>
            </w:r>
            <w:r>
              <w:rPr>
                <w:rFonts w:ascii="Arial" w:eastAsia="Arial" w:hAnsi="Arial" w:cs="Arial"/>
                <w:spacing w:val="3"/>
              </w:rPr>
              <w:t>r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 xml:space="preserve">al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z w:val="22"/>
                <w:szCs w:val="22"/>
              </w:rPr>
              <w:t>es 3,4 a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d 6</w:t>
            </w:r>
          </w:p>
        </w:tc>
      </w:tr>
      <w:tr w:rsidR="00BE23EC">
        <w:trPr>
          <w:trHeight w:hRule="exact" w:val="1620"/>
        </w:trPr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3EC" w:rsidRDefault="00BE23EC">
            <w:pPr>
              <w:spacing w:before="9" w:line="240" w:lineRule="exact"/>
              <w:rPr>
                <w:sz w:val="24"/>
                <w:szCs w:val="24"/>
              </w:rPr>
            </w:pPr>
          </w:p>
          <w:p w:rsidR="00BE23EC" w:rsidRDefault="007C2734">
            <w:pPr>
              <w:ind w:left="570" w:right="57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63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3EC" w:rsidRDefault="007C2734">
            <w:pPr>
              <w:spacing w:line="240" w:lineRule="exact"/>
              <w:ind w:left="10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stems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d C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mun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ti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</w:t>
            </w:r>
          </w:p>
          <w:p w:rsidR="00BE23EC" w:rsidRDefault="007C2734">
            <w:pPr>
              <w:spacing w:before="1"/>
              <w:ind w:left="46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Wingdings" w:eastAsia="Wingdings" w:hAnsi="Wingdings" w:cs="Wingdings"/>
                <w:sz w:val="22"/>
                <w:szCs w:val="22"/>
              </w:rPr>
              <w:t>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spacing w:val="2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z w:val="22"/>
                <w:szCs w:val="22"/>
              </w:rPr>
              <w:t>uction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di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il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es,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cs,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Vi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o 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nd</w:t>
            </w:r>
          </w:p>
          <w:p w:rsidR="00BE23EC" w:rsidRDefault="007C2734">
            <w:pPr>
              <w:spacing w:line="240" w:lineRule="exact"/>
              <w:ind w:left="82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di</w:t>
            </w:r>
            <w:r>
              <w:rPr>
                <w:rFonts w:ascii="Arial" w:eastAsia="Arial" w:hAnsi="Arial" w:cs="Arial"/>
                <w:sz w:val="22"/>
                <w:szCs w:val="22"/>
              </w:rPr>
              <w:t>o,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Di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g</w:t>
            </w:r>
            <w:proofErr w:type="spellEnd"/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</w:p>
        </w:tc>
        <w:tc>
          <w:tcPr>
            <w:tcW w:w="20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3EC" w:rsidRDefault="00BE23EC">
            <w:pPr>
              <w:spacing w:before="9" w:line="240" w:lineRule="exact"/>
              <w:rPr>
                <w:sz w:val="24"/>
                <w:szCs w:val="24"/>
              </w:rPr>
            </w:pPr>
          </w:p>
          <w:p w:rsidR="00BE23EC" w:rsidRDefault="007C2734">
            <w:pPr>
              <w:ind w:left="474" w:right="48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ers’</w:t>
            </w:r>
          </w:p>
          <w:p w:rsidR="00BE23EC" w:rsidRDefault="007C2734">
            <w:pPr>
              <w:spacing w:line="240" w:lineRule="exact"/>
              <w:ind w:left="366" w:right="368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x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at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on</w:t>
            </w:r>
          </w:p>
          <w:p w:rsidR="00BE23EC" w:rsidRDefault="00BE23EC">
            <w:pPr>
              <w:spacing w:before="13" w:line="240" w:lineRule="exact"/>
              <w:rPr>
                <w:sz w:val="24"/>
                <w:szCs w:val="24"/>
              </w:rPr>
            </w:pPr>
          </w:p>
          <w:p w:rsidR="00BE23EC" w:rsidRDefault="007C2734">
            <w:pPr>
              <w:ind w:left="560" w:right="57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n</w:t>
            </w:r>
            <w:proofErr w:type="spellEnd"/>
          </w:p>
        </w:tc>
        <w:tc>
          <w:tcPr>
            <w:tcW w:w="1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3EC" w:rsidRDefault="007C2734">
            <w:pPr>
              <w:spacing w:line="220" w:lineRule="exact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3"/>
              </w:rPr>
              <w:t>T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1"/>
              </w:rPr>
              <w:t>c</w:t>
            </w:r>
            <w:r>
              <w:rPr>
                <w:rFonts w:ascii="Arial" w:eastAsia="Arial" w:hAnsi="Arial" w:cs="Arial"/>
              </w:rPr>
              <w:t>h</w:t>
            </w:r>
            <w:r>
              <w:rPr>
                <w:rFonts w:ascii="Arial" w:eastAsia="Arial" w:hAnsi="Arial" w:cs="Arial"/>
                <w:spacing w:val="-1"/>
              </w:rPr>
              <w:t>n</w:t>
            </w:r>
            <w:r>
              <w:rPr>
                <w:rFonts w:ascii="Arial" w:eastAsia="Arial" w:hAnsi="Arial" w:cs="Arial"/>
              </w:rPr>
              <w:t>o</w:t>
            </w:r>
            <w:r>
              <w:rPr>
                <w:rFonts w:ascii="Arial" w:eastAsia="Arial" w:hAnsi="Arial" w:cs="Arial"/>
                <w:spacing w:val="-1"/>
              </w:rPr>
              <w:t>l</w:t>
            </w:r>
            <w:r>
              <w:rPr>
                <w:rFonts w:ascii="Arial" w:eastAsia="Arial" w:hAnsi="Arial" w:cs="Arial"/>
              </w:rPr>
              <w:t>o</w:t>
            </w:r>
            <w:r>
              <w:rPr>
                <w:rFonts w:ascii="Arial" w:eastAsia="Arial" w:hAnsi="Arial" w:cs="Arial"/>
                <w:spacing w:val="4"/>
              </w:rPr>
              <w:t>g</w:t>
            </w:r>
            <w:r>
              <w:rPr>
                <w:rFonts w:ascii="Arial" w:eastAsia="Arial" w:hAnsi="Arial" w:cs="Arial"/>
              </w:rPr>
              <w:t>y</w:t>
            </w:r>
          </w:p>
          <w:p w:rsidR="00BE23EC" w:rsidRDefault="007C2734">
            <w:pPr>
              <w:spacing w:before="1" w:line="220" w:lineRule="exact"/>
              <w:ind w:left="102" w:right="95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</w:rPr>
              <w:t>p</w:t>
            </w:r>
            <w:r>
              <w:rPr>
                <w:rFonts w:ascii="Arial" w:eastAsia="Arial" w:hAnsi="Arial" w:cs="Arial"/>
                <w:spacing w:val="1"/>
              </w:rPr>
              <w:t>p</w:t>
            </w:r>
            <w:r>
              <w:rPr>
                <w:rFonts w:ascii="Arial" w:eastAsia="Arial" w:hAnsi="Arial" w:cs="Arial"/>
                <w:spacing w:val="-1"/>
              </w:rPr>
              <w:t>li</w:t>
            </w:r>
            <w:r>
              <w:rPr>
                <w:rFonts w:ascii="Arial" w:eastAsia="Arial" w:hAnsi="Arial" w:cs="Arial"/>
                <w:spacing w:val="1"/>
              </w:rPr>
              <w:t>c</w:t>
            </w:r>
            <w:r>
              <w:rPr>
                <w:rFonts w:ascii="Arial" w:eastAsia="Arial" w:hAnsi="Arial" w:cs="Arial"/>
              </w:rPr>
              <w:t>a</w:t>
            </w:r>
            <w:r>
              <w:rPr>
                <w:rFonts w:ascii="Arial" w:eastAsia="Arial" w:hAnsi="Arial" w:cs="Arial"/>
                <w:spacing w:val="2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2"/>
              </w:rPr>
              <w:t>o</w:t>
            </w:r>
            <w:r>
              <w:rPr>
                <w:rFonts w:ascii="Arial" w:eastAsia="Arial" w:hAnsi="Arial" w:cs="Arial"/>
              </w:rPr>
              <w:t xml:space="preserve">ns </w:t>
            </w:r>
            <w:r>
              <w:rPr>
                <w:rFonts w:ascii="Arial" w:eastAsia="Arial" w:hAnsi="Arial" w:cs="Arial"/>
                <w:spacing w:val="-1"/>
              </w:rPr>
              <w:t>S</w:t>
            </w:r>
            <w:r>
              <w:rPr>
                <w:rFonts w:ascii="Arial" w:eastAsia="Arial" w:hAnsi="Arial" w:cs="Arial"/>
              </w:rPr>
              <w:t>tu</w:t>
            </w:r>
            <w:r>
              <w:rPr>
                <w:rFonts w:ascii="Arial" w:eastAsia="Arial" w:hAnsi="Arial" w:cs="Arial"/>
                <w:spacing w:val="1"/>
              </w:rPr>
              <w:t>d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>n</w:t>
            </w:r>
            <w:r>
              <w:rPr>
                <w:rFonts w:ascii="Arial" w:eastAsia="Arial" w:hAnsi="Arial" w:cs="Arial"/>
              </w:rPr>
              <w:t xml:space="preserve">t </w:t>
            </w:r>
            <w:proofErr w:type="spellStart"/>
            <w:r>
              <w:rPr>
                <w:rFonts w:ascii="Arial" w:eastAsia="Arial" w:hAnsi="Arial" w:cs="Arial"/>
                <w:spacing w:val="6"/>
              </w:rPr>
              <w:t>W</w:t>
            </w:r>
            <w:r>
              <w:rPr>
                <w:rFonts w:ascii="Arial" w:eastAsia="Arial" w:hAnsi="Arial" w:cs="Arial"/>
                <w:spacing w:val="-3"/>
              </w:rPr>
              <w:t>o</w:t>
            </w:r>
            <w:r>
              <w:rPr>
                <w:rFonts w:ascii="Arial" w:eastAsia="Arial" w:hAnsi="Arial" w:cs="Arial"/>
                <w:spacing w:val="-2"/>
              </w:rPr>
              <w:t>r</w:t>
            </w:r>
            <w:r>
              <w:rPr>
                <w:rFonts w:ascii="Arial" w:eastAsia="Arial" w:hAnsi="Arial" w:cs="Arial"/>
                <w:spacing w:val="1"/>
              </w:rPr>
              <w:t>k</w:t>
            </w:r>
            <w:r>
              <w:rPr>
                <w:rFonts w:ascii="Arial" w:eastAsia="Arial" w:hAnsi="Arial" w:cs="Arial"/>
                <w:spacing w:val="3"/>
              </w:rPr>
              <w:t>T</w:t>
            </w:r>
            <w:r>
              <w:rPr>
                <w:rFonts w:ascii="Arial" w:eastAsia="Arial" w:hAnsi="Arial" w:cs="Arial"/>
                <w:spacing w:val="-3"/>
              </w:rPr>
              <w:t>e</w:t>
            </w:r>
            <w:r>
              <w:rPr>
                <w:rFonts w:ascii="Arial" w:eastAsia="Arial" w:hAnsi="Arial" w:cs="Arial"/>
                <w:spacing w:val="1"/>
              </w:rPr>
              <w:t>x</w:t>
            </w:r>
            <w:r>
              <w:rPr>
                <w:rFonts w:ascii="Arial" w:eastAsia="Arial" w:hAnsi="Arial" w:cs="Arial"/>
              </w:rPr>
              <w:t>t</w:t>
            </w:r>
            <w:proofErr w:type="spellEnd"/>
            <w:r>
              <w:rPr>
                <w:rFonts w:ascii="Arial" w:eastAsia="Arial" w:hAnsi="Arial" w:cs="Arial"/>
                <w:spacing w:val="-9"/>
              </w:rPr>
              <w:t xml:space="preserve"> </w:t>
            </w:r>
            <w:r>
              <w:rPr>
                <w:rFonts w:ascii="Arial" w:eastAsia="Arial" w:hAnsi="Arial" w:cs="Arial"/>
              </w:rPr>
              <w:t>G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a</w:t>
            </w:r>
            <w:r>
              <w:rPr>
                <w:rFonts w:ascii="Arial" w:eastAsia="Arial" w:hAnsi="Arial" w:cs="Arial"/>
                <w:spacing w:val="-1"/>
              </w:rPr>
              <w:t>d</w:t>
            </w:r>
            <w:r>
              <w:rPr>
                <w:rFonts w:ascii="Arial" w:eastAsia="Arial" w:hAnsi="Arial" w:cs="Arial"/>
              </w:rPr>
              <w:t>e</w:t>
            </w:r>
          </w:p>
          <w:p w:rsidR="00BE23EC" w:rsidRDefault="007C2734">
            <w:pPr>
              <w:spacing w:line="220" w:lineRule="exact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6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spacing w:val="4"/>
              </w:rPr>
              <w:t>b</w:t>
            </w:r>
            <w:r>
              <w:rPr>
                <w:rFonts w:ascii="Arial" w:eastAsia="Arial" w:hAnsi="Arial" w:cs="Arial"/>
                <w:spacing w:val="-4"/>
              </w:rPr>
              <w:t>y</w:t>
            </w:r>
            <w:r>
              <w:rPr>
                <w:rFonts w:ascii="Arial" w:eastAsia="Arial" w:hAnsi="Arial" w:cs="Arial"/>
              </w:rPr>
              <w:t>:</w:t>
            </w:r>
            <w:r>
              <w:rPr>
                <w:rFonts w:ascii="Arial" w:eastAsia="Arial" w:hAnsi="Arial" w:cs="Arial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spacing w:val="1"/>
              </w:rPr>
              <w:t>P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  <w:spacing w:val="1"/>
              </w:rPr>
              <w:t>rs</w:t>
            </w:r>
            <w:r>
              <w:rPr>
                <w:rFonts w:ascii="Arial" w:eastAsia="Arial" w:hAnsi="Arial" w:cs="Arial"/>
              </w:rPr>
              <w:t>on</w:t>
            </w:r>
          </w:p>
          <w:p w:rsidR="00BE23EC" w:rsidRDefault="007C2734">
            <w:pPr>
              <w:spacing w:before="5" w:line="220" w:lineRule="exact"/>
              <w:ind w:left="102" w:right="39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P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>n</w:t>
            </w:r>
            <w:r>
              <w:rPr>
                <w:rFonts w:ascii="Arial" w:eastAsia="Arial" w:hAnsi="Arial" w:cs="Arial"/>
                <w:spacing w:val="2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1"/>
              </w:rPr>
              <w:t>c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7"/>
              </w:rPr>
              <w:t xml:space="preserve"> </w:t>
            </w:r>
            <w:r>
              <w:rPr>
                <w:rFonts w:ascii="Arial" w:eastAsia="Arial" w:hAnsi="Arial" w:cs="Arial"/>
              </w:rPr>
              <w:t>H</w:t>
            </w:r>
            <w:r>
              <w:rPr>
                <w:rFonts w:ascii="Arial" w:eastAsia="Arial" w:hAnsi="Arial" w:cs="Arial"/>
                <w:spacing w:val="1"/>
              </w:rPr>
              <w:t>a</w:t>
            </w:r>
            <w:r>
              <w:rPr>
                <w:rFonts w:ascii="Arial" w:eastAsia="Arial" w:hAnsi="Arial" w:cs="Arial"/>
                <w:spacing w:val="-1"/>
              </w:rPr>
              <w:t>l</w:t>
            </w:r>
            <w:r>
              <w:rPr>
                <w:rFonts w:ascii="Arial" w:eastAsia="Arial" w:hAnsi="Arial" w:cs="Arial"/>
              </w:rPr>
              <w:t xml:space="preserve">l </w:t>
            </w:r>
            <w:proofErr w:type="spellStart"/>
            <w:r>
              <w:rPr>
                <w:rFonts w:ascii="Arial" w:eastAsia="Arial" w:hAnsi="Arial" w:cs="Arial"/>
              </w:rPr>
              <w:t>p</w:t>
            </w:r>
            <w:r>
              <w:rPr>
                <w:rFonts w:ascii="Arial" w:eastAsia="Arial" w:hAnsi="Arial" w:cs="Arial"/>
                <w:spacing w:val="-1"/>
              </w:rPr>
              <w:t>g</w:t>
            </w:r>
            <w:r>
              <w:rPr>
                <w:rFonts w:ascii="Arial" w:eastAsia="Arial" w:hAnsi="Arial" w:cs="Arial"/>
              </w:rPr>
              <w:t>s</w:t>
            </w:r>
            <w:proofErr w:type="spellEnd"/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</w:rPr>
              <w:t>1</w:t>
            </w:r>
            <w:r>
              <w:rPr>
                <w:rFonts w:ascii="Arial" w:eastAsia="Arial" w:hAnsi="Arial" w:cs="Arial"/>
                <w:spacing w:val="1"/>
              </w:rPr>
              <w:t>5</w:t>
            </w:r>
            <w:r>
              <w:rPr>
                <w:rFonts w:ascii="Arial" w:eastAsia="Arial" w:hAnsi="Arial" w:cs="Arial"/>
              </w:rPr>
              <w:t>4-</w:t>
            </w:r>
            <w:r>
              <w:rPr>
                <w:rFonts w:ascii="Arial" w:eastAsia="Arial" w:hAnsi="Arial" w:cs="Arial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</w:rPr>
              <w:t>1</w:t>
            </w:r>
            <w:r>
              <w:rPr>
                <w:rFonts w:ascii="Arial" w:eastAsia="Arial" w:hAnsi="Arial" w:cs="Arial"/>
                <w:spacing w:val="1"/>
              </w:rPr>
              <w:t>6</w:t>
            </w:r>
            <w:r>
              <w:rPr>
                <w:rFonts w:ascii="Arial" w:eastAsia="Arial" w:hAnsi="Arial" w:cs="Arial"/>
              </w:rPr>
              <w:t>4</w:t>
            </w:r>
          </w:p>
        </w:tc>
      </w:tr>
      <w:tr w:rsidR="00BE23EC">
        <w:trPr>
          <w:trHeight w:hRule="exact" w:val="1690"/>
        </w:trPr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3EC" w:rsidRDefault="00BE23EC">
            <w:pPr>
              <w:spacing w:before="1" w:line="100" w:lineRule="exact"/>
              <w:rPr>
                <w:sz w:val="10"/>
                <w:szCs w:val="10"/>
              </w:rPr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7C2734">
            <w:pPr>
              <w:ind w:left="570" w:right="57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63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3EC" w:rsidRDefault="007C2734">
            <w:pPr>
              <w:spacing w:line="240" w:lineRule="exact"/>
              <w:ind w:left="10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3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or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k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ng</w:t>
            </w:r>
          </w:p>
          <w:p w:rsidR="00BE23EC" w:rsidRDefault="007C2734">
            <w:pPr>
              <w:spacing w:before="8" w:line="240" w:lineRule="exact"/>
              <w:ind w:left="822" w:right="76" w:hanging="36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Wingdings" w:eastAsia="Wingdings" w:hAnsi="Wingdings" w:cs="Wingdings"/>
                <w:sz w:val="22"/>
                <w:szCs w:val="22"/>
              </w:rPr>
              <w:t>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spacing w:val="2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et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z w:val="22"/>
                <w:szCs w:val="22"/>
              </w:rPr>
              <w:t>or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k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z w:val="22"/>
                <w:szCs w:val="22"/>
              </w:rPr>
              <w:t>, L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AN</w:t>
            </w:r>
            <w:r>
              <w:rPr>
                <w:rFonts w:ascii="Arial" w:eastAsia="Arial" w:hAnsi="Arial" w:cs="Arial"/>
                <w:sz w:val="22"/>
                <w:szCs w:val="22"/>
              </w:rPr>
              <w:t>,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7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PAN</w:t>
            </w:r>
            <w:r>
              <w:rPr>
                <w:rFonts w:ascii="Arial" w:eastAsia="Arial" w:hAnsi="Arial" w:cs="Arial"/>
                <w:sz w:val="22"/>
                <w:szCs w:val="22"/>
              </w:rPr>
              <w:t>,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SAN</w:t>
            </w:r>
            <w:r>
              <w:rPr>
                <w:rFonts w:ascii="Arial" w:eastAsia="Arial" w:hAnsi="Arial" w:cs="Arial"/>
                <w:sz w:val="22"/>
                <w:szCs w:val="22"/>
              </w:rPr>
              <w:t>,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AN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,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he</w:t>
            </w:r>
            <w:proofErr w:type="spellEnd"/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erne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r>
              <w:rPr>
                <w:rFonts w:ascii="Arial" w:eastAsia="Arial" w:hAnsi="Arial" w:cs="Arial"/>
                <w:spacing w:val="5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z w:val="22"/>
                <w:szCs w:val="22"/>
              </w:rPr>
              <w:t>sers,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arch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>,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l</w:t>
            </w:r>
          </w:p>
          <w:p w:rsidR="00BE23EC" w:rsidRDefault="007C2734">
            <w:pPr>
              <w:spacing w:line="240" w:lineRule="exact"/>
              <w:ind w:left="46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Wingdings" w:eastAsia="Wingdings" w:hAnsi="Wingdings" w:cs="Wingdings"/>
                <w:sz w:val="22"/>
                <w:szCs w:val="22"/>
              </w:rPr>
              <w:t>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spacing w:val="2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et &amp;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x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tr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t</w:t>
            </w:r>
          </w:p>
        </w:tc>
        <w:tc>
          <w:tcPr>
            <w:tcW w:w="20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3EC" w:rsidRDefault="00BE23EC">
            <w:pPr>
              <w:spacing w:before="9" w:line="240" w:lineRule="exact"/>
              <w:rPr>
                <w:sz w:val="24"/>
                <w:szCs w:val="24"/>
              </w:rPr>
            </w:pPr>
          </w:p>
          <w:p w:rsidR="00BE23EC" w:rsidRDefault="007C2734">
            <w:pPr>
              <w:ind w:left="78" w:right="8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 Discu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on</w:t>
            </w: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before="20" w:line="200" w:lineRule="exact"/>
            </w:pPr>
          </w:p>
          <w:p w:rsidR="00BE23EC" w:rsidRDefault="007C2734">
            <w:pPr>
              <w:spacing w:line="240" w:lineRule="exact"/>
              <w:ind w:left="158" w:right="161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Q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on &amp; </w:t>
            </w:r>
            <w:r>
              <w:rPr>
                <w:rFonts w:ascii="Arial" w:eastAsia="Arial" w:hAnsi="Arial" w:cs="Arial"/>
                <w:b/>
                <w:spacing w:val="-6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6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er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on</w:t>
            </w:r>
          </w:p>
        </w:tc>
        <w:tc>
          <w:tcPr>
            <w:tcW w:w="1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3EC" w:rsidRDefault="00BE23EC">
            <w:pPr>
              <w:spacing w:before="7" w:line="220" w:lineRule="exact"/>
              <w:rPr>
                <w:sz w:val="22"/>
                <w:szCs w:val="22"/>
              </w:rPr>
            </w:pPr>
          </w:p>
          <w:p w:rsidR="00BE23EC" w:rsidRDefault="007C2734">
            <w:pPr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ICDL</w:t>
            </w:r>
            <w:r>
              <w:rPr>
                <w:rFonts w:ascii="Arial" w:eastAsia="Arial" w:hAnsi="Arial" w:cs="Arial"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spacing w:val="2"/>
              </w:rPr>
              <w:t>M</w:t>
            </w:r>
            <w:r>
              <w:rPr>
                <w:rFonts w:ascii="Arial" w:eastAsia="Arial" w:hAnsi="Arial" w:cs="Arial"/>
              </w:rPr>
              <w:t>at</w:t>
            </w:r>
            <w:r>
              <w:rPr>
                <w:rFonts w:ascii="Arial" w:eastAsia="Arial" w:hAnsi="Arial" w:cs="Arial"/>
                <w:spacing w:val="-1"/>
              </w:rPr>
              <w:t>e</w:t>
            </w:r>
            <w:r>
              <w:rPr>
                <w:rFonts w:ascii="Arial" w:eastAsia="Arial" w:hAnsi="Arial" w:cs="Arial"/>
                <w:spacing w:val="3"/>
              </w:rPr>
              <w:t>r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al</w:t>
            </w:r>
          </w:p>
          <w:p w:rsidR="00BE23EC" w:rsidRDefault="007C2734">
            <w:pPr>
              <w:spacing w:before="1"/>
              <w:ind w:left="10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z w:val="22"/>
                <w:szCs w:val="22"/>
              </w:rPr>
              <w:t>es 7</w:t>
            </w:r>
          </w:p>
          <w:p w:rsidR="00BE23EC" w:rsidRDefault="007C2734">
            <w:pPr>
              <w:spacing w:before="1"/>
              <w:ind w:left="102"/>
              <w:rPr>
                <w:rFonts w:ascii="Arial" w:eastAsia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proofErr w:type="spellEnd"/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6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-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9</w:t>
            </w:r>
          </w:p>
        </w:tc>
      </w:tr>
      <w:tr w:rsidR="00BE23EC">
        <w:trPr>
          <w:trHeight w:hRule="exact" w:val="1942"/>
        </w:trPr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3EC" w:rsidRDefault="00BE23EC">
            <w:pPr>
              <w:spacing w:before="1" w:line="100" w:lineRule="exact"/>
              <w:rPr>
                <w:sz w:val="10"/>
                <w:szCs w:val="10"/>
              </w:rPr>
            </w:pPr>
          </w:p>
          <w:p w:rsidR="00BE23EC" w:rsidRDefault="00BE23EC">
            <w:pPr>
              <w:spacing w:line="200" w:lineRule="exact"/>
            </w:pPr>
          </w:p>
          <w:p w:rsidR="00BE23EC" w:rsidRDefault="00BE23EC">
            <w:pPr>
              <w:spacing w:line="200" w:lineRule="exact"/>
            </w:pPr>
          </w:p>
          <w:p w:rsidR="00BE23EC" w:rsidRDefault="007C2734">
            <w:pPr>
              <w:ind w:left="570" w:right="57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63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3EC" w:rsidRDefault="007C2734">
            <w:pPr>
              <w:spacing w:line="240" w:lineRule="exact"/>
              <w:ind w:left="10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omp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er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6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li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</w:t>
            </w:r>
          </w:p>
          <w:p w:rsidR="00BE23EC" w:rsidRDefault="007C2734">
            <w:pPr>
              <w:spacing w:before="4"/>
              <w:ind w:left="46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Wingdings" w:eastAsia="Wingdings" w:hAnsi="Wingdings" w:cs="Wingdings"/>
                <w:sz w:val="22"/>
                <w:szCs w:val="22"/>
              </w:rPr>
              <w:t>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spacing w:val="2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z w:val="22"/>
                <w:szCs w:val="22"/>
              </w:rPr>
              <w:t>se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z w:val="22"/>
                <w:szCs w:val="22"/>
              </w:rPr>
              <w:t>d,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nt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rt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nm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nt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d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on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li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ces,</w:t>
            </w:r>
          </w:p>
          <w:p w:rsidR="00BE23EC" w:rsidRDefault="007C2734">
            <w:pPr>
              <w:ind w:left="822" w:right="255" w:hanging="36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Wingdings" w:eastAsia="Wingdings" w:hAnsi="Wingdings" w:cs="Wingdings"/>
                <w:sz w:val="24"/>
                <w:szCs w:val="24"/>
              </w:rPr>
              <w:t>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49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ce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q</w:t>
            </w:r>
            <w:r>
              <w:rPr>
                <w:rFonts w:ascii="Arial" w:eastAsia="Arial" w:hAnsi="Arial" w:cs="Arial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pme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al a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pli</w:t>
            </w:r>
            <w:r>
              <w:rPr>
                <w:rFonts w:ascii="Arial" w:eastAsia="Arial" w:hAnsi="Arial" w:cs="Arial"/>
                <w:sz w:val="22"/>
                <w:szCs w:val="22"/>
              </w:rPr>
              <w:t>cati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ns 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>s,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sed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5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>,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i</w:t>
            </w:r>
            <w:r>
              <w:rPr>
                <w:rFonts w:ascii="Arial" w:eastAsia="Arial" w:hAnsi="Arial" w:cs="Arial"/>
                <w:sz w:val="22"/>
                <w:szCs w:val="22"/>
              </w:rPr>
              <w:t>n ba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k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ng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-</w:t>
            </w:r>
            <w:r>
              <w:rPr>
                <w:rFonts w:ascii="Arial" w:eastAsia="Arial" w:hAnsi="Arial" w:cs="Arial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z w:val="22"/>
                <w:szCs w:val="22"/>
              </w:rPr>
              <w:t>erc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cards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>t cards</w:t>
            </w:r>
          </w:p>
          <w:p w:rsidR="00BE23EC" w:rsidRDefault="007C2734">
            <w:pPr>
              <w:spacing w:before="2"/>
              <w:ind w:left="46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Wingdings" w:eastAsia="Wingdings" w:hAnsi="Wingdings" w:cs="Wingdings"/>
                <w:sz w:val="24"/>
                <w:szCs w:val="24"/>
              </w:rPr>
              <w:t>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49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ng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x</w:t>
            </w:r>
            <w:r>
              <w:rPr>
                <w:rFonts w:ascii="Arial" w:eastAsia="Arial" w:hAnsi="Arial" w:cs="Arial"/>
                <w:sz w:val="22"/>
                <w:szCs w:val="22"/>
              </w:rPr>
              <w:t>ami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ati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n pa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>t p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/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Cl</w:t>
            </w:r>
            <w:r>
              <w:rPr>
                <w:rFonts w:ascii="Arial" w:eastAsia="Arial" w:hAnsi="Arial" w:cs="Arial"/>
                <w:sz w:val="22"/>
                <w:szCs w:val="22"/>
              </w:rPr>
              <w:t>ass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</w:p>
        </w:tc>
        <w:tc>
          <w:tcPr>
            <w:tcW w:w="20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3EC" w:rsidRDefault="00BE23EC">
            <w:pPr>
              <w:spacing w:before="9" w:line="240" w:lineRule="exact"/>
              <w:rPr>
                <w:sz w:val="24"/>
                <w:szCs w:val="24"/>
              </w:rPr>
            </w:pPr>
          </w:p>
          <w:p w:rsidR="00BE23EC" w:rsidRDefault="007C2734">
            <w:pPr>
              <w:ind w:left="75" w:right="8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 Discu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on</w:t>
            </w:r>
          </w:p>
          <w:p w:rsidR="00BE23EC" w:rsidRDefault="00BE23EC">
            <w:pPr>
              <w:spacing w:before="5" w:line="160" w:lineRule="exact"/>
              <w:rPr>
                <w:sz w:val="16"/>
                <w:szCs w:val="16"/>
              </w:rPr>
            </w:pPr>
          </w:p>
          <w:p w:rsidR="00BE23EC" w:rsidRDefault="007C2734">
            <w:pPr>
              <w:spacing w:line="240" w:lineRule="exact"/>
              <w:ind w:left="158" w:right="161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Q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on &amp; </w:t>
            </w:r>
            <w:r>
              <w:rPr>
                <w:rFonts w:ascii="Arial" w:eastAsia="Arial" w:hAnsi="Arial" w:cs="Arial"/>
                <w:b/>
                <w:spacing w:val="-6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6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er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on</w:t>
            </w:r>
          </w:p>
          <w:p w:rsidR="00BE23EC" w:rsidRDefault="00BE23EC">
            <w:pPr>
              <w:spacing w:before="10" w:line="240" w:lineRule="exact"/>
              <w:rPr>
                <w:sz w:val="24"/>
                <w:szCs w:val="24"/>
              </w:rPr>
            </w:pPr>
          </w:p>
          <w:p w:rsidR="00BE23EC" w:rsidRDefault="007C2734">
            <w:pPr>
              <w:ind w:left="400" w:right="403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s 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</w:t>
            </w:r>
          </w:p>
        </w:tc>
        <w:tc>
          <w:tcPr>
            <w:tcW w:w="1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3EC" w:rsidRDefault="007C2734">
            <w:pPr>
              <w:spacing w:line="220" w:lineRule="exact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ICDL</w:t>
            </w:r>
            <w:r>
              <w:rPr>
                <w:rFonts w:ascii="Arial" w:eastAsia="Arial" w:hAnsi="Arial" w:cs="Arial"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spacing w:val="2"/>
              </w:rPr>
              <w:t>M</w:t>
            </w:r>
            <w:r>
              <w:rPr>
                <w:rFonts w:ascii="Arial" w:eastAsia="Arial" w:hAnsi="Arial" w:cs="Arial"/>
              </w:rPr>
              <w:t>ate</w:t>
            </w:r>
            <w:r>
              <w:rPr>
                <w:rFonts w:ascii="Arial" w:eastAsia="Arial" w:hAnsi="Arial" w:cs="Arial"/>
                <w:spacing w:val="3"/>
              </w:rPr>
              <w:t>r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al</w:t>
            </w:r>
          </w:p>
          <w:p w:rsidR="00BE23EC" w:rsidRDefault="007C2734">
            <w:pPr>
              <w:ind w:left="102" w:right="175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B</w:t>
            </w:r>
            <w:r>
              <w:rPr>
                <w:rFonts w:ascii="Arial" w:eastAsia="Arial" w:hAnsi="Arial" w:cs="Arial"/>
              </w:rPr>
              <w:t>a</w:t>
            </w:r>
            <w:r>
              <w:rPr>
                <w:rFonts w:ascii="Arial" w:eastAsia="Arial" w:hAnsi="Arial" w:cs="Arial"/>
                <w:spacing w:val="1"/>
              </w:rPr>
              <w:t>s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c</w:t>
            </w:r>
            <w:r>
              <w:rPr>
                <w:rFonts w:ascii="Arial" w:eastAsia="Arial" w:hAnsi="Arial" w:cs="Arial"/>
                <w:spacing w:val="-4"/>
              </w:rPr>
              <w:t xml:space="preserve"> </w:t>
            </w:r>
            <w:r>
              <w:rPr>
                <w:rFonts w:ascii="Arial" w:eastAsia="Arial" w:hAnsi="Arial" w:cs="Arial"/>
              </w:rPr>
              <w:t>C</w:t>
            </w:r>
            <w:r>
              <w:rPr>
                <w:rFonts w:ascii="Arial" w:eastAsia="Arial" w:hAnsi="Arial" w:cs="Arial"/>
                <w:spacing w:val="2"/>
              </w:rPr>
              <w:t>o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1"/>
              </w:rPr>
              <w:t>c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>p</w:t>
            </w:r>
            <w:r>
              <w:rPr>
                <w:rFonts w:ascii="Arial" w:eastAsia="Arial" w:hAnsi="Arial" w:cs="Arial"/>
              </w:rPr>
              <w:t>ts of I</w:t>
            </w:r>
            <w:r>
              <w:rPr>
                <w:rFonts w:ascii="Arial" w:eastAsia="Arial" w:hAnsi="Arial" w:cs="Arial"/>
                <w:spacing w:val="1"/>
              </w:rPr>
              <w:t>T</w:t>
            </w:r>
            <w:r>
              <w:rPr>
                <w:rFonts w:ascii="Arial" w:eastAsia="Arial" w:hAnsi="Arial" w:cs="Arial"/>
              </w:rPr>
              <w:t>-</w:t>
            </w:r>
          </w:p>
          <w:p w:rsidR="00BE23EC" w:rsidRDefault="007C2734">
            <w:pPr>
              <w:ind w:left="10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z w:val="22"/>
                <w:szCs w:val="22"/>
              </w:rPr>
              <w:t>es 1</w:t>
            </w:r>
          </w:p>
          <w:p w:rsidR="00BE23EC" w:rsidRDefault="007C2734">
            <w:pPr>
              <w:spacing w:line="240" w:lineRule="exact"/>
              <w:ind w:left="102"/>
              <w:rPr>
                <w:rFonts w:ascii="Arial" w:eastAsia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proofErr w:type="spellEnd"/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54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-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67</w:t>
            </w:r>
          </w:p>
        </w:tc>
      </w:tr>
    </w:tbl>
    <w:p w:rsidR="00BE23EC" w:rsidRDefault="00BE23EC">
      <w:pPr>
        <w:spacing w:before="4" w:line="160" w:lineRule="exact"/>
        <w:rPr>
          <w:sz w:val="16"/>
          <w:szCs w:val="16"/>
        </w:rPr>
      </w:pPr>
    </w:p>
    <w:sectPr w:rsidR="00BE23EC" w:rsidSect="00BE23EC">
      <w:headerReference w:type="default" r:id="rId12"/>
      <w:footerReference w:type="default" r:id="rId13"/>
      <w:pgSz w:w="11920" w:h="16860"/>
      <w:pgMar w:top="1160" w:right="180" w:bottom="280" w:left="60" w:header="566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068F" w:rsidRDefault="006C068F" w:rsidP="00BE23EC">
      <w:r>
        <w:separator/>
      </w:r>
    </w:p>
  </w:endnote>
  <w:endnote w:type="continuationSeparator" w:id="0">
    <w:p w:rsidR="006C068F" w:rsidRDefault="006C068F" w:rsidP="00BE23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23EC" w:rsidRDefault="00BE23EC">
    <w:pPr>
      <w:spacing w:line="200" w:lineRule="exac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23EC" w:rsidRDefault="00BE23EC">
    <w:pPr>
      <w:spacing w:line="200" w:lineRule="exac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23EC" w:rsidRDefault="00BE23EC">
    <w:pPr>
      <w:spacing w:line="0" w:lineRule="atLeast"/>
      <w:rPr>
        <w:sz w:val="0"/>
        <w:szCs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068F" w:rsidRDefault="006C068F" w:rsidP="00BE23EC">
      <w:r>
        <w:separator/>
      </w:r>
    </w:p>
  </w:footnote>
  <w:footnote w:type="continuationSeparator" w:id="0">
    <w:p w:rsidR="006C068F" w:rsidRDefault="006C068F" w:rsidP="00BE23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23EC" w:rsidRDefault="00BE23EC">
    <w:pPr>
      <w:spacing w:line="200" w:lineRule="exac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23EC" w:rsidRDefault="00BE23EC">
    <w:pPr>
      <w:spacing w:line="200" w:lineRule="exac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23EC" w:rsidRDefault="00BE23EC">
    <w:pPr>
      <w:spacing w:line="200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A03B3"/>
    <w:multiLevelType w:val="hybridMultilevel"/>
    <w:tmpl w:val="4A0033B0"/>
    <w:lvl w:ilvl="0" w:tplc="0409000B">
      <w:start w:val="1"/>
      <w:numFmt w:val="bullet"/>
      <w:lvlText w:val=""/>
      <w:lvlJc w:val="left"/>
      <w:pPr>
        <w:ind w:left="154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1">
    <w:nsid w:val="485E09EA"/>
    <w:multiLevelType w:val="multilevel"/>
    <w:tmpl w:val="07243A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4B250822"/>
    <w:multiLevelType w:val="hybridMultilevel"/>
    <w:tmpl w:val="761E014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23EC"/>
    <w:rsid w:val="0017062A"/>
    <w:rsid w:val="006C068F"/>
    <w:rsid w:val="007C2734"/>
    <w:rsid w:val="00806FDD"/>
    <w:rsid w:val="00854CEC"/>
    <w:rsid w:val="00BE2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ListParagraph">
    <w:name w:val="List Paragraph"/>
    <w:basedOn w:val="Normal"/>
    <w:uiPriority w:val="34"/>
    <w:qFormat/>
    <w:rsid w:val="0017062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ListParagraph">
    <w:name w:val="List Paragraph"/>
    <w:basedOn w:val="Normal"/>
    <w:uiPriority w:val="34"/>
    <w:qFormat/>
    <w:rsid w:val="001706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1161</Words>
  <Characters>6624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SERVER TWO</dc:creator>
  <cp:lastModifiedBy>SERVER TWO</cp:lastModifiedBy>
  <cp:revision>2</cp:revision>
  <dcterms:created xsi:type="dcterms:W3CDTF">2018-01-24T07:58:00Z</dcterms:created>
  <dcterms:modified xsi:type="dcterms:W3CDTF">2018-01-24T07:58:00Z</dcterms:modified>
</cp:coreProperties>
</file>